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F23" w:rsidRDefault="00543E31" w:rsidP="00C01F5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 xml:space="preserve">Государственное автономное </w:t>
      </w:r>
      <w:r w:rsidR="000845FF">
        <w:rPr>
          <w:rFonts w:ascii="Times New Roman" w:hAnsi="Times New Roman"/>
          <w:b/>
          <w:i/>
          <w:sz w:val="28"/>
          <w:szCs w:val="28"/>
        </w:rPr>
        <w:t xml:space="preserve">профессиональное </w:t>
      </w:r>
    </w:p>
    <w:p w:rsidR="00543E31" w:rsidRPr="00543E31" w:rsidRDefault="00543E31" w:rsidP="00C01F5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>образовательное учреждение</w:t>
      </w:r>
    </w:p>
    <w:p w:rsidR="00543E31" w:rsidRPr="00543E31" w:rsidRDefault="00543E31" w:rsidP="00C01F5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>Московской области</w:t>
      </w:r>
    </w:p>
    <w:p w:rsidR="00543E31" w:rsidRPr="00543E31" w:rsidRDefault="001D0E42" w:rsidP="00C01F5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«</w:t>
      </w:r>
      <w:r w:rsidR="00543E31" w:rsidRPr="00543E31">
        <w:rPr>
          <w:rFonts w:ascii="Times New Roman" w:hAnsi="Times New Roman"/>
          <w:b/>
          <w:i/>
          <w:sz w:val="28"/>
          <w:szCs w:val="28"/>
        </w:rPr>
        <w:t>Губернский колледж»</w:t>
      </w:r>
    </w:p>
    <w:p w:rsidR="00543E31" w:rsidRPr="00543E31" w:rsidRDefault="00543E31" w:rsidP="00543E31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«Согласовано»                                                                     «Утверждаю»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1-ый заместитель директора                                               директор  ГА</w:t>
      </w:r>
      <w:r w:rsidR="000845FF">
        <w:rPr>
          <w:rFonts w:ascii="Times New Roman" w:hAnsi="Times New Roman"/>
          <w:sz w:val="24"/>
          <w:szCs w:val="24"/>
        </w:rPr>
        <w:t>П</w:t>
      </w:r>
      <w:r w:rsidRPr="00543E31">
        <w:rPr>
          <w:rFonts w:ascii="Times New Roman" w:hAnsi="Times New Roman"/>
          <w:sz w:val="24"/>
          <w:szCs w:val="24"/>
        </w:rPr>
        <w:t>ОУ МО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 </w:t>
      </w:r>
      <w:r w:rsidR="003C5195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543E31">
        <w:rPr>
          <w:rFonts w:ascii="Times New Roman" w:hAnsi="Times New Roman"/>
          <w:sz w:val="24"/>
          <w:szCs w:val="24"/>
        </w:rPr>
        <w:t xml:space="preserve">                              </w:t>
      </w:r>
      <w:r w:rsidR="00384923">
        <w:rPr>
          <w:rFonts w:ascii="Times New Roman" w:hAnsi="Times New Roman"/>
          <w:sz w:val="24"/>
          <w:szCs w:val="24"/>
        </w:rPr>
        <w:t xml:space="preserve"> </w:t>
      </w:r>
      <w:r w:rsidR="000413BB">
        <w:rPr>
          <w:rFonts w:ascii="Times New Roman" w:hAnsi="Times New Roman"/>
          <w:sz w:val="24"/>
          <w:szCs w:val="24"/>
        </w:rPr>
        <w:t xml:space="preserve">                                </w:t>
      </w:r>
      <w:r w:rsidR="00384923">
        <w:rPr>
          <w:rFonts w:ascii="Times New Roman" w:hAnsi="Times New Roman"/>
          <w:sz w:val="24"/>
          <w:szCs w:val="24"/>
        </w:rPr>
        <w:t>«</w:t>
      </w:r>
      <w:r w:rsidRPr="00543E31">
        <w:rPr>
          <w:rFonts w:ascii="Times New Roman" w:hAnsi="Times New Roman"/>
          <w:sz w:val="24"/>
          <w:szCs w:val="24"/>
        </w:rPr>
        <w:t xml:space="preserve">Губернский колледж» </w:t>
      </w:r>
    </w:p>
    <w:p w:rsidR="00543E31" w:rsidRPr="00543E31" w:rsidRDefault="004D7DFA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543E31" w:rsidRPr="00543E31">
        <w:rPr>
          <w:rFonts w:ascii="Times New Roman" w:hAnsi="Times New Roman"/>
          <w:sz w:val="24"/>
          <w:szCs w:val="24"/>
        </w:rPr>
        <w:t xml:space="preserve">                                                                    ____________ А.И.  </w:t>
      </w:r>
      <w:proofErr w:type="spellStart"/>
      <w:r w:rsidR="00543E31" w:rsidRPr="00543E31">
        <w:rPr>
          <w:rFonts w:ascii="Times New Roman" w:hAnsi="Times New Roman"/>
          <w:sz w:val="24"/>
          <w:szCs w:val="24"/>
        </w:rPr>
        <w:t>Лысиков</w:t>
      </w:r>
      <w:proofErr w:type="spellEnd"/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>___________________ Т.</w:t>
      </w:r>
      <w:r w:rsidR="00CA440E">
        <w:rPr>
          <w:rFonts w:ascii="Times New Roman" w:hAnsi="Times New Roman"/>
          <w:sz w:val="24"/>
          <w:szCs w:val="24"/>
        </w:rPr>
        <w:t>Г.</w:t>
      </w:r>
      <w:r w:rsidR="00EF65F4">
        <w:rPr>
          <w:rFonts w:ascii="Times New Roman" w:hAnsi="Times New Roman"/>
          <w:sz w:val="24"/>
          <w:szCs w:val="24"/>
        </w:rPr>
        <w:t xml:space="preserve"> </w:t>
      </w:r>
      <w:r w:rsidR="00CA440E">
        <w:rPr>
          <w:rFonts w:ascii="Times New Roman" w:hAnsi="Times New Roman"/>
          <w:sz w:val="24"/>
          <w:szCs w:val="24"/>
        </w:rPr>
        <w:t>Молчанова</w:t>
      </w:r>
      <w:r w:rsidRPr="00543E31">
        <w:rPr>
          <w:rFonts w:ascii="Times New Roman" w:hAnsi="Times New Roman"/>
          <w:sz w:val="24"/>
          <w:szCs w:val="24"/>
        </w:rPr>
        <w:t xml:space="preserve">                               «__» _____</w:t>
      </w:r>
      <w:r w:rsidR="00C9303E">
        <w:rPr>
          <w:rFonts w:ascii="Times New Roman" w:hAnsi="Times New Roman"/>
          <w:sz w:val="24"/>
          <w:szCs w:val="24"/>
        </w:rPr>
        <w:t>__________ 20</w:t>
      </w:r>
      <w:r w:rsidR="00664B35">
        <w:rPr>
          <w:rFonts w:ascii="Times New Roman" w:hAnsi="Times New Roman"/>
          <w:sz w:val="24"/>
          <w:szCs w:val="24"/>
        </w:rPr>
        <w:t xml:space="preserve">20 </w:t>
      </w:r>
      <w:r w:rsidRPr="00543E31">
        <w:rPr>
          <w:rFonts w:ascii="Times New Roman" w:hAnsi="Times New Roman"/>
          <w:sz w:val="24"/>
          <w:szCs w:val="24"/>
        </w:rPr>
        <w:t>г.</w:t>
      </w:r>
    </w:p>
    <w:p w:rsidR="00543E31" w:rsidRPr="00543E31" w:rsidRDefault="00664B35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«__»______________ 2020 </w:t>
      </w:r>
      <w:r w:rsidR="00543E31" w:rsidRPr="00543E31">
        <w:rPr>
          <w:rFonts w:ascii="Times New Roman" w:hAnsi="Times New Roman"/>
          <w:sz w:val="24"/>
          <w:szCs w:val="24"/>
        </w:rPr>
        <w:t xml:space="preserve">г                                      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</w:rPr>
      </w:pPr>
    </w:p>
    <w:p w:rsidR="00543E31" w:rsidRPr="00543E31" w:rsidRDefault="00543E31" w:rsidP="00543E31">
      <w:pPr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ПЦК </w:t>
      </w:r>
      <w:r>
        <w:rPr>
          <w:rFonts w:ascii="Times New Roman" w:hAnsi="Times New Roman"/>
          <w:sz w:val="24"/>
          <w:szCs w:val="24"/>
        </w:rPr>
        <w:t>общественных дисциплин</w:t>
      </w:r>
    </w:p>
    <w:p w:rsidR="00543E31" w:rsidRPr="00543E31" w:rsidRDefault="00C9303E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 от _________ 20</w:t>
      </w:r>
      <w:r w:rsidR="00664B35">
        <w:rPr>
          <w:rFonts w:ascii="Times New Roman" w:hAnsi="Times New Roman"/>
          <w:sz w:val="24"/>
          <w:szCs w:val="24"/>
        </w:rPr>
        <w:t xml:space="preserve">20 </w:t>
      </w:r>
      <w:r w:rsidR="00543E31" w:rsidRPr="00543E31">
        <w:rPr>
          <w:rFonts w:ascii="Times New Roman" w:hAnsi="Times New Roman"/>
          <w:sz w:val="24"/>
          <w:szCs w:val="24"/>
        </w:rPr>
        <w:t xml:space="preserve">г.    </w:t>
      </w: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</w:t>
      </w:r>
      <w:r w:rsidR="00496656">
        <w:rPr>
          <w:rFonts w:ascii="Times New Roman" w:hAnsi="Times New Roman"/>
          <w:sz w:val="24"/>
          <w:szCs w:val="24"/>
        </w:rPr>
        <w:t>ате</w:t>
      </w:r>
      <w:r w:rsidR="0045681F">
        <w:rPr>
          <w:rFonts w:ascii="Times New Roman" w:hAnsi="Times New Roman"/>
          <w:sz w:val="24"/>
          <w:szCs w:val="24"/>
        </w:rPr>
        <w:t xml:space="preserve">ль _____________  </w:t>
      </w:r>
      <w:r w:rsidR="00CA440E">
        <w:rPr>
          <w:rFonts w:ascii="Times New Roman" w:hAnsi="Times New Roman"/>
          <w:sz w:val="24"/>
          <w:szCs w:val="24"/>
        </w:rPr>
        <w:t xml:space="preserve">Т.Е. </w:t>
      </w:r>
      <w:proofErr w:type="spellStart"/>
      <w:r w:rsidR="00CA440E">
        <w:rPr>
          <w:rFonts w:ascii="Times New Roman" w:hAnsi="Times New Roman"/>
          <w:sz w:val="24"/>
          <w:szCs w:val="24"/>
        </w:rPr>
        <w:t>Урядченко</w:t>
      </w:r>
      <w:proofErr w:type="spellEnd"/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3E31" w:rsidRPr="00543E31" w:rsidRDefault="00543E31" w:rsidP="00543E31">
      <w:pPr>
        <w:spacing w:after="0" w:line="240" w:lineRule="auto"/>
        <w:rPr>
          <w:rFonts w:ascii="Times New Roman" w:hAnsi="Times New Roman"/>
        </w:rPr>
      </w:pPr>
    </w:p>
    <w:p w:rsidR="00543E31" w:rsidRPr="00543E31" w:rsidRDefault="00543E31" w:rsidP="00543E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3E31" w:rsidRPr="00543E31" w:rsidRDefault="00543E31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:rsidR="00543E31" w:rsidRPr="00543E31" w:rsidRDefault="00045C68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УД</w:t>
      </w:r>
      <w:r w:rsidR="00CD03FE"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="00A61FD3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CA440E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 w:rsidR="00CD03FE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A61FD3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C9303E">
        <w:rPr>
          <w:rFonts w:ascii="Times New Roman" w:hAnsi="Times New Roman"/>
          <w:b/>
          <w:bCs/>
          <w:color w:val="000000"/>
          <w:sz w:val="28"/>
          <w:szCs w:val="28"/>
        </w:rPr>
        <w:t>ОБЩЕСТВОЗНАНИЕ</w:t>
      </w:r>
    </w:p>
    <w:p w:rsidR="00543E31" w:rsidRPr="00543E31" w:rsidRDefault="00543E31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A61FD3" w:rsidRDefault="00A61FD3" w:rsidP="00A61F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«общеобразовательного цикла»</w:t>
      </w:r>
    </w:p>
    <w:p w:rsidR="00A61FD3" w:rsidRPr="00543E31" w:rsidRDefault="00A61FD3" w:rsidP="00A61F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BF6FE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:rsidR="00A61FD3" w:rsidRDefault="00A61FD3" w:rsidP="00A61F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по специальност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</w:t>
      </w:r>
    </w:p>
    <w:p w:rsidR="00A61FD3" w:rsidRDefault="00A61FD3" w:rsidP="00A61F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44.02.02.«Преподавание в начальных классах»</w:t>
      </w:r>
    </w:p>
    <w:p w:rsidR="00A61FD3" w:rsidRPr="00543E31" w:rsidRDefault="00A61FD3" w:rsidP="00A61F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(гуманитарный профиль)</w:t>
      </w:r>
    </w:p>
    <w:p w:rsidR="00543E31" w:rsidRPr="00543E31" w:rsidRDefault="00543E31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43E31" w:rsidRPr="00543E31" w:rsidRDefault="00543E31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43E31" w:rsidRPr="00543E31" w:rsidRDefault="00543E31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43E31" w:rsidRPr="00543E31" w:rsidRDefault="00543E31" w:rsidP="00543E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3E31" w:rsidRPr="00543E31" w:rsidRDefault="00543E31" w:rsidP="00543E31">
      <w:pPr>
        <w:jc w:val="center"/>
        <w:rPr>
          <w:rFonts w:ascii="Times New Roman" w:hAnsi="Times New Roman"/>
          <w:sz w:val="28"/>
          <w:szCs w:val="28"/>
        </w:rPr>
      </w:pPr>
    </w:p>
    <w:p w:rsidR="00543E31" w:rsidRPr="00543E31" w:rsidRDefault="00543E31" w:rsidP="00543E31">
      <w:pPr>
        <w:jc w:val="center"/>
        <w:rPr>
          <w:rFonts w:ascii="Times New Roman" w:hAnsi="Times New Roman"/>
          <w:sz w:val="28"/>
          <w:szCs w:val="28"/>
        </w:rPr>
      </w:pPr>
    </w:p>
    <w:p w:rsidR="00543E31" w:rsidRPr="00543E31" w:rsidRDefault="00543E31" w:rsidP="00543E31">
      <w:pPr>
        <w:jc w:val="center"/>
        <w:rPr>
          <w:rFonts w:ascii="Times New Roman" w:hAnsi="Times New Roman"/>
          <w:sz w:val="24"/>
          <w:szCs w:val="24"/>
        </w:rPr>
      </w:pPr>
    </w:p>
    <w:p w:rsidR="00543E31" w:rsidRPr="00543E31" w:rsidRDefault="00543E31" w:rsidP="00543E31">
      <w:pPr>
        <w:rPr>
          <w:rFonts w:ascii="Times New Roman" w:hAnsi="Times New Roman"/>
        </w:rPr>
      </w:pPr>
    </w:p>
    <w:p w:rsidR="00535A0F" w:rsidRPr="00543E31" w:rsidRDefault="00535A0F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35A0F" w:rsidRPr="00543E31" w:rsidRDefault="00535A0F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6984" w:rsidRPr="00543E31" w:rsidRDefault="00E76984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6984" w:rsidRPr="00543E31" w:rsidRDefault="00E76984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303E" w:rsidRDefault="00C9303E" w:rsidP="00C930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Серпухов</w:t>
      </w:r>
    </w:p>
    <w:p w:rsidR="00543E31" w:rsidRPr="00543E31" w:rsidRDefault="004A0505" w:rsidP="00C930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20</w:t>
      </w:r>
      <w:r w:rsidR="00CD03FE">
        <w:rPr>
          <w:rFonts w:ascii="Times New Roman" w:hAnsi="Times New Roman"/>
          <w:b/>
          <w:bCs/>
          <w:color w:val="000000"/>
          <w:sz w:val="28"/>
          <w:szCs w:val="28"/>
        </w:rPr>
        <w:t>20</w:t>
      </w:r>
    </w:p>
    <w:p w:rsidR="00A73F0B" w:rsidRDefault="00A73F0B" w:rsidP="00543E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35A0F" w:rsidRDefault="00535A0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B6CE7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Составите</w:t>
      </w:r>
      <w:r w:rsidR="00C9303E">
        <w:rPr>
          <w:rFonts w:ascii="Times New Roman" w:hAnsi="Times New Roman"/>
          <w:color w:val="000000"/>
          <w:sz w:val="28"/>
          <w:szCs w:val="28"/>
        </w:rPr>
        <w:t xml:space="preserve">ли: </w:t>
      </w:r>
      <w:proofErr w:type="spellStart"/>
      <w:r w:rsidR="00496656">
        <w:rPr>
          <w:rFonts w:ascii="Times New Roman" w:hAnsi="Times New Roman"/>
          <w:color w:val="000000"/>
          <w:sz w:val="28"/>
          <w:szCs w:val="28"/>
        </w:rPr>
        <w:t>Бандурина</w:t>
      </w:r>
      <w:proofErr w:type="spellEnd"/>
      <w:r w:rsidR="000413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6656">
        <w:rPr>
          <w:rFonts w:ascii="Times New Roman" w:hAnsi="Times New Roman"/>
          <w:color w:val="000000"/>
          <w:sz w:val="28"/>
          <w:szCs w:val="28"/>
        </w:rPr>
        <w:t>Е.В.</w:t>
      </w:r>
      <w:r w:rsidR="000413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="000413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B6CE7">
        <w:rPr>
          <w:rFonts w:ascii="Times New Roman" w:hAnsi="Times New Roman"/>
          <w:color w:val="000000"/>
          <w:sz w:val="28"/>
          <w:szCs w:val="28"/>
        </w:rPr>
        <w:t>ГА</w:t>
      </w:r>
      <w:r w:rsidR="000845FF">
        <w:rPr>
          <w:rFonts w:ascii="Times New Roman" w:hAnsi="Times New Roman"/>
          <w:color w:val="000000"/>
          <w:sz w:val="28"/>
          <w:szCs w:val="28"/>
        </w:rPr>
        <w:t>П</w:t>
      </w:r>
      <w:r w:rsidR="009B6CE7">
        <w:rPr>
          <w:rFonts w:ascii="Times New Roman" w:hAnsi="Times New Roman"/>
          <w:color w:val="000000"/>
          <w:sz w:val="28"/>
          <w:szCs w:val="28"/>
        </w:rPr>
        <w:t>ОУ МО « Губернский колледж»</w:t>
      </w:r>
      <w:r w:rsidR="0049665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9303E">
        <w:rPr>
          <w:rFonts w:ascii="Times New Roman" w:hAnsi="Times New Roman"/>
          <w:color w:val="000000"/>
          <w:sz w:val="28"/>
          <w:szCs w:val="28"/>
        </w:rPr>
        <w:t>Кузнецова Е.В. преподаватель ГА</w:t>
      </w:r>
      <w:r w:rsidR="000845FF">
        <w:rPr>
          <w:rFonts w:ascii="Times New Roman" w:hAnsi="Times New Roman"/>
          <w:color w:val="000000"/>
          <w:sz w:val="28"/>
          <w:szCs w:val="28"/>
        </w:rPr>
        <w:t>П</w:t>
      </w:r>
      <w:r w:rsidR="00C9303E">
        <w:rPr>
          <w:rFonts w:ascii="Times New Roman" w:hAnsi="Times New Roman"/>
          <w:color w:val="000000"/>
          <w:sz w:val="28"/>
          <w:szCs w:val="28"/>
        </w:rPr>
        <w:t>ОУ МО «</w:t>
      </w:r>
      <w:r w:rsidR="0045681F">
        <w:rPr>
          <w:rFonts w:ascii="Times New Roman" w:hAnsi="Times New Roman"/>
          <w:color w:val="000000"/>
          <w:sz w:val="28"/>
          <w:szCs w:val="28"/>
        </w:rPr>
        <w:t>Губернский колледж»</w:t>
      </w:r>
    </w:p>
    <w:p w:rsidR="00E76984" w:rsidRPr="00E76984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Эксперты:</w:t>
      </w:r>
    </w:p>
    <w:p w:rsidR="00E76984" w:rsidRPr="00E76984" w:rsidRDefault="00E76984" w:rsidP="00535A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Внутренняя экспертиза</w:t>
      </w:r>
    </w:p>
    <w:p w:rsidR="00E76984" w:rsidRPr="00E76984" w:rsidRDefault="0045681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Техническая экспертиза: </w:t>
      </w:r>
      <w:proofErr w:type="spellStart"/>
      <w:r w:rsidR="00045C68">
        <w:rPr>
          <w:rFonts w:ascii="Times New Roman" w:hAnsi="Times New Roman"/>
          <w:color w:val="000000"/>
          <w:sz w:val="28"/>
          <w:szCs w:val="28"/>
        </w:rPr>
        <w:t>Урядченко</w:t>
      </w:r>
      <w:proofErr w:type="spellEnd"/>
      <w:r w:rsidR="00045C68">
        <w:rPr>
          <w:rFonts w:ascii="Times New Roman" w:hAnsi="Times New Roman"/>
          <w:color w:val="000000"/>
          <w:sz w:val="28"/>
          <w:szCs w:val="28"/>
        </w:rPr>
        <w:t xml:space="preserve"> Т.Е</w:t>
      </w:r>
      <w:r>
        <w:rPr>
          <w:rFonts w:ascii="Times New Roman" w:hAnsi="Times New Roman"/>
          <w:color w:val="000000"/>
          <w:sz w:val="28"/>
          <w:szCs w:val="28"/>
        </w:rPr>
        <w:t>.,  председатель ПЦК общественных дисциплин</w:t>
      </w:r>
      <w:r w:rsidR="00496656">
        <w:rPr>
          <w:rFonts w:ascii="Times New Roman" w:hAnsi="Times New Roman"/>
          <w:color w:val="000000"/>
          <w:sz w:val="28"/>
          <w:szCs w:val="28"/>
        </w:rPr>
        <w:t xml:space="preserve"> ГА</w:t>
      </w:r>
      <w:r w:rsidR="000845FF">
        <w:rPr>
          <w:rFonts w:ascii="Times New Roman" w:hAnsi="Times New Roman"/>
          <w:color w:val="000000"/>
          <w:sz w:val="28"/>
          <w:szCs w:val="28"/>
        </w:rPr>
        <w:t>П</w:t>
      </w:r>
      <w:r w:rsidR="00496656">
        <w:rPr>
          <w:rFonts w:ascii="Times New Roman" w:hAnsi="Times New Roman"/>
          <w:color w:val="000000"/>
          <w:sz w:val="28"/>
          <w:szCs w:val="28"/>
        </w:rPr>
        <w:t xml:space="preserve">ОУ МО </w:t>
      </w:r>
      <w:r w:rsidR="000845FF">
        <w:rPr>
          <w:rFonts w:ascii="Times New Roman" w:hAnsi="Times New Roman"/>
          <w:color w:val="000000"/>
          <w:sz w:val="28"/>
          <w:szCs w:val="28"/>
        </w:rPr>
        <w:t>«Губернский колледж»</w:t>
      </w:r>
    </w:p>
    <w:p w:rsidR="00535A0F" w:rsidRDefault="00535A0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45FF" w:rsidRPr="00E76984" w:rsidRDefault="00E76984" w:rsidP="0008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</w:t>
      </w:r>
      <w:r w:rsidR="0045681F">
        <w:rPr>
          <w:rFonts w:ascii="Times New Roman" w:hAnsi="Times New Roman"/>
          <w:color w:val="000000"/>
          <w:sz w:val="28"/>
          <w:szCs w:val="28"/>
        </w:rPr>
        <w:t xml:space="preserve">одержательная экспертиза: </w:t>
      </w:r>
      <w:proofErr w:type="spellStart"/>
      <w:r w:rsidR="00045C68">
        <w:rPr>
          <w:rFonts w:ascii="Times New Roman" w:hAnsi="Times New Roman"/>
          <w:color w:val="000000"/>
          <w:sz w:val="28"/>
          <w:szCs w:val="28"/>
        </w:rPr>
        <w:t>Урядченко</w:t>
      </w:r>
      <w:proofErr w:type="spellEnd"/>
      <w:r w:rsidR="00045C68">
        <w:rPr>
          <w:rFonts w:ascii="Times New Roman" w:hAnsi="Times New Roman"/>
          <w:color w:val="000000"/>
          <w:sz w:val="28"/>
          <w:szCs w:val="28"/>
        </w:rPr>
        <w:t xml:space="preserve"> Т.Е.</w:t>
      </w:r>
      <w:r w:rsidR="000845FF">
        <w:rPr>
          <w:rFonts w:ascii="Times New Roman" w:hAnsi="Times New Roman"/>
          <w:color w:val="000000"/>
          <w:sz w:val="28"/>
          <w:szCs w:val="28"/>
        </w:rPr>
        <w:t>,  председатель ПЦК общественных дисциплин ГАПОУ МО «Губернский колледж»</w:t>
      </w:r>
    </w:p>
    <w:p w:rsidR="00496656" w:rsidRDefault="00496656" w:rsidP="00496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35A0F" w:rsidRPr="00D8198C" w:rsidRDefault="00E76984" w:rsidP="0008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учебной дисциплины </w:t>
      </w:r>
      <w:r w:rsidR="00C9303E">
        <w:rPr>
          <w:rFonts w:ascii="Times New Roman" w:hAnsi="Times New Roman"/>
          <w:i/>
          <w:color w:val="000000"/>
          <w:sz w:val="28"/>
          <w:szCs w:val="28"/>
        </w:rPr>
        <w:t>обществознание</w:t>
      </w:r>
      <w:r w:rsidR="00CD03FE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B515AD">
        <w:rPr>
          <w:rFonts w:ascii="Times New Roman" w:hAnsi="Times New Roman"/>
          <w:color w:val="000000"/>
          <w:sz w:val="28"/>
          <w:szCs w:val="28"/>
        </w:rPr>
        <w:t>для специальности</w:t>
      </w:r>
      <w:r w:rsidR="00CD03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среднег</w:t>
      </w:r>
      <w:r w:rsidR="00C9303E">
        <w:rPr>
          <w:rFonts w:ascii="Times New Roman" w:hAnsi="Times New Roman"/>
          <w:color w:val="000000"/>
          <w:sz w:val="28"/>
          <w:szCs w:val="28"/>
        </w:rPr>
        <w:t xml:space="preserve">о профессионального образования </w:t>
      </w:r>
      <w:r w:rsidR="000845FF">
        <w:rPr>
          <w:rFonts w:ascii="Times New Roman" w:hAnsi="Times New Roman"/>
          <w:color w:val="000000"/>
          <w:sz w:val="28"/>
          <w:szCs w:val="28"/>
        </w:rPr>
        <w:t>гуманитарного</w:t>
      </w:r>
      <w:r w:rsidR="00496656">
        <w:rPr>
          <w:rFonts w:ascii="Times New Roman" w:hAnsi="Times New Roman"/>
          <w:i/>
          <w:color w:val="000000"/>
          <w:sz w:val="28"/>
          <w:szCs w:val="28"/>
        </w:rPr>
        <w:t xml:space="preserve"> профиля</w:t>
      </w:r>
      <w:r w:rsidR="00C9303E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0845FF">
        <w:rPr>
          <w:rFonts w:ascii="Times New Roman" w:hAnsi="Times New Roman"/>
          <w:color w:val="000000"/>
          <w:sz w:val="28"/>
          <w:szCs w:val="28"/>
        </w:rPr>
        <w:t xml:space="preserve">44.02.02. </w:t>
      </w:r>
      <w:r w:rsidR="00CE05AE">
        <w:rPr>
          <w:rFonts w:ascii="Times New Roman" w:hAnsi="Times New Roman"/>
          <w:i/>
          <w:color w:val="000000"/>
          <w:sz w:val="28"/>
          <w:szCs w:val="28"/>
        </w:rPr>
        <w:t>Преподавание в начальных классах</w:t>
      </w:r>
    </w:p>
    <w:p w:rsidR="003A0ADE" w:rsidRPr="00192AC1" w:rsidRDefault="003A0ADE" w:rsidP="003A0A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CD03FE">
        <w:rPr>
          <w:rFonts w:ascii="Times New Roman" w:hAnsi="Times New Roman"/>
          <w:color w:val="000000"/>
          <w:sz w:val="28"/>
          <w:szCs w:val="28"/>
        </w:rPr>
        <w:t>Обществознание</w:t>
      </w:r>
      <w:r>
        <w:rPr>
          <w:rFonts w:ascii="Times New Roman" w:hAnsi="Times New Roman"/>
          <w:color w:val="000000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</w:t>
      </w:r>
      <w:r w:rsidRPr="003B3D82">
        <w:rPr>
          <w:rFonts w:ascii="Times New Roman" w:hAnsi="Times New Roman"/>
          <w:sz w:val="28"/>
          <w:szCs w:val="28"/>
        </w:rPr>
        <w:t xml:space="preserve">профиля </w:t>
      </w:r>
      <w:r>
        <w:rPr>
          <w:rFonts w:ascii="Times New Roman" w:hAnsi="Times New Roman"/>
          <w:color w:val="000000"/>
          <w:sz w:val="28"/>
          <w:szCs w:val="28"/>
        </w:rPr>
        <w:t>получаемой профессии (или специальности) среднего профессионального образования (письмо Департамента государственной политики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сфере подготовки рабочих кадров и ДПО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России от 17.03.2015 № 06-259).</w:t>
      </w:r>
    </w:p>
    <w:p w:rsidR="003A0ADE" w:rsidRDefault="003A0ADE" w:rsidP="003A0A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примерной 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общеобразовательной </w:t>
      </w:r>
      <w:r w:rsidRPr="00E76984">
        <w:rPr>
          <w:rFonts w:ascii="Times New Roman" w:hAnsi="Times New Roman"/>
          <w:color w:val="000000"/>
          <w:sz w:val="28"/>
          <w:szCs w:val="28"/>
        </w:rPr>
        <w:t>учебной</w:t>
      </w:r>
      <w:r w:rsidR="00CD03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дисциплины </w:t>
      </w:r>
      <w:r w:rsidR="00CD03FE">
        <w:rPr>
          <w:rFonts w:ascii="Times New Roman" w:hAnsi="Times New Roman"/>
          <w:i/>
          <w:color w:val="000000"/>
          <w:sz w:val="28"/>
          <w:szCs w:val="28"/>
        </w:rPr>
        <w:t>ОБЩЕСТВОЗНАНИЕ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для </w:t>
      </w:r>
      <w:r>
        <w:rPr>
          <w:rFonts w:ascii="Times New Roman" w:hAnsi="Times New Roman"/>
          <w:color w:val="000000"/>
          <w:sz w:val="28"/>
          <w:szCs w:val="28"/>
        </w:rPr>
        <w:t>профессиональных образовательных организаций,</w:t>
      </w:r>
      <w:r w:rsidR="00CD03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г.).</w:t>
      </w:r>
      <w:proofErr w:type="gramEnd"/>
    </w:p>
    <w:p w:rsidR="00E76984" w:rsidRPr="00E76984" w:rsidRDefault="00E76984" w:rsidP="003A0A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Содержание программы реализуется в процессе освоения студентами основ-</w:t>
      </w:r>
    </w:p>
    <w:p w:rsidR="00E76984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ной профессиональной образовательной программы СПО с получением среднего</w:t>
      </w:r>
      <w:r w:rsidR="00CD03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общего образования, разработанной в соответствии с требованиями</w:t>
      </w:r>
      <w:r w:rsidR="00CD03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8198C">
        <w:rPr>
          <w:rFonts w:ascii="Times New Roman" w:hAnsi="Times New Roman"/>
          <w:color w:val="000000"/>
          <w:sz w:val="28"/>
          <w:szCs w:val="28"/>
        </w:rPr>
        <w:t>ФГОС.</w:t>
      </w: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3E31" w:rsidRDefault="00543E3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128F" w:rsidRDefault="001C128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128F" w:rsidRDefault="001C128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128F" w:rsidRDefault="001C128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128F" w:rsidRDefault="001C128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128F" w:rsidRDefault="001C128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128F" w:rsidRDefault="001C128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128F" w:rsidRPr="00E76984" w:rsidRDefault="001C128F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6984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6984" w:rsidRDefault="00E76984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СОДЕРЖАНИЕ</w:t>
      </w:r>
    </w:p>
    <w:p w:rsidR="00535A0F" w:rsidRPr="00E76984" w:rsidRDefault="00535A0F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  <w:gridCol w:w="1063"/>
      </w:tblGrid>
      <w:tr w:rsidR="00535A0F" w:rsidRPr="00EC68EA" w:rsidTr="00EC68EA">
        <w:trPr>
          <w:trHeight w:val="990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063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5A0F" w:rsidRPr="00EC68EA" w:rsidTr="00EC68EA">
        <w:trPr>
          <w:trHeight w:val="990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1. Пояснительная записка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35A0F" w:rsidRPr="00294A19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4A19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  <w:p w:rsidR="00535A0F" w:rsidRPr="00294A19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5A0F" w:rsidRPr="00EC68EA" w:rsidTr="00EC68EA">
        <w:trPr>
          <w:trHeight w:val="990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2. Тематический план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35A0F" w:rsidRPr="00294A19" w:rsidRDefault="00294A19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4A19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  <w:p w:rsidR="00535A0F" w:rsidRPr="00294A19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5A0F" w:rsidRPr="00EC68EA" w:rsidTr="00EC68EA">
        <w:trPr>
          <w:trHeight w:val="990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3. Содержание учебной дисциплины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35A0F" w:rsidRPr="00294A19" w:rsidRDefault="00384923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4A1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294A19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535A0F" w:rsidRPr="00294A19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5A0F" w:rsidRPr="00EC68EA" w:rsidTr="00EC68EA">
        <w:trPr>
          <w:trHeight w:val="990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4. Содержание профильной составляющей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35A0F" w:rsidRPr="00294A19" w:rsidRDefault="00294A19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  <w:p w:rsidR="00535A0F" w:rsidRPr="00294A19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5A0F" w:rsidRPr="00EC68EA" w:rsidTr="00EC68EA">
        <w:trPr>
          <w:trHeight w:val="990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 </w:t>
            </w:r>
            <w:r w:rsidR="00294A19">
              <w:rPr>
                <w:rFonts w:ascii="Times New Roman" w:hAnsi="Times New Roman"/>
                <w:color w:val="000000"/>
                <w:sz w:val="28"/>
                <w:szCs w:val="28"/>
              </w:rPr>
              <w:t>Ре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зультат</w:t>
            </w:r>
            <w:r w:rsidR="00294A19"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94A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освоения 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обучения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35A0F" w:rsidRPr="00294A19" w:rsidRDefault="007937A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4A19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  <w:p w:rsidR="00535A0F" w:rsidRPr="00294A19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5A0F" w:rsidRPr="00EC68EA" w:rsidTr="00EC68EA">
        <w:trPr>
          <w:trHeight w:val="945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 </w:t>
            </w:r>
            <w:r w:rsidR="00294A19">
              <w:rPr>
                <w:rFonts w:ascii="Times New Roman" w:hAnsi="Times New Roman"/>
                <w:color w:val="000000"/>
                <w:sz w:val="28"/>
                <w:szCs w:val="28"/>
              </w:rPr>
              <w:t>Характеристика основных видов учебной деятельности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35A0F" w:rsidRPr="00294A19" w:rsidRDefault="00294A19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  <w:p w:rsidR="00535A0F" w:rsidRPr="00294A19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5A0F" w:rsidRPr="00EC68EA" w:rsidTr="00EC68EA">
        <w:trPr>
          <w:trHeight w:val="945"/>
        </w:trPr>
        <w:tc>
          <w:tcPr>
            <w:tcW w:w="8756" w:type="dxa"/>
            <w:shd w:val="clear" w:color="auto" w:fill="auto"/>
          </w:tcPr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 </w:t>
            </w:r>
            <w:r w:rsidR="00294A19"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Условия реализации программы</w:t>
            </w:r>
          </w:p>
          <w:p w:rsidR="00535A0F" w:rsidRPr="00EC68EA" w:rsidRDefault="00535A0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535A0F" w:rsidRPr="00294A19" w:rsidRDefault="00F30837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94A19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</w:tbl>
    <w:p w:rsidR="00C35301" w:rsidRDefault="00C3530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C35301" w:rsidSect="00535A0F">
          <w:footerReference w:type="default" r:id="rId9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E76984" w:rsidRPr="00E76984" w:rsidRDefault="00E76984" w:rsidP="00C353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C35301" w:rsidRDefault="00C35301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90A7C" w:rsidRDefault="00D90A7C" w:rsidP="00C35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6984" w:rsidRPr="00E76984" w:rsidRDefault="00E76984" w:rsidP="00575F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>Настоящая программа учебной дисциплины ориентирована на реализацию</w:t>
      </w:r>
      <w:r w:rsidR="00CD03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федерального компонента государственного образовательного стандарта (далее –</w:t>
      </w:r>
      <w:r w:rsidR="00045C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ФГОС) среднего общего образования </w:t>
      </w:r>
      <w:r w:rsidR="00C9303E">
        <w:rPr>
          <w:rFonts w:ascii="Times New Roman" w:hAnsi="Times New Roman"/>
          <w:b/>
          <w:bCs/>
          <w:iCs/>
          <w:color w:val="000000"/>
          <w:sz w:val="28"/>
          <w:szCs w:val="28"/>
        </w:rPr>
        <w:t>обществознани</w:t>
      </w:r>
      <w:r w:rsidR="001C128F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я </w:t>
      </w:r>
      <w:r w:rsidR="00052118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335A63">
        <w:rPr>
          <w:rFonts w:ascii="Times New Roman" w:hAnsi="Times New Roman"/>
          <w:b/>
          <w:color w:val="000000"/>
          <w:sz w:val="28"/>
          <w:szCs w:val="28"/>
        </w:rPr>
        <w:t>углубленном</w:t>
      </w:r>
      <w:r w:rsidR="00CD03F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уровне в пределах основной образовательной п</w:t>
      </w:r>
      <w:r w:rsidR="00C35301">
        <w:rPr>
          <w:rFonts w:ascii="Times New Roman" w:hAnsi="Times New Roman"/>
          <w:color w:val="000000"/>
          <w:sz w:val="28"/>
          <w:szCs w:val="28"/>
        </w:rPr>
        <w:t>рограммы среднего профессиональ</w:t>
      </w:r>
      <w:r w:rsidRPr="00E76984">
        <w:rPr>
          <w:rFonts w:ascii="Times New Roman" w:hAnsi="Times New Roman"/>
          <w:color w:val="000000"/>
          <w:sz w:val="28"/>
          <w:szCs w:val="28"/>
        </w:rPr>
        <w:t>ного образования с учетом профиля получаемого профессионального образования.</w:t>
      </w:r>
      <w:proofErr w:type="gramEnd"/>
    </w:p>
    <w:p w:rsidR="00DD5BD2" w:rsidRPr="00DD5BD2" w:rsidRDefault="00DD5BD2" w:rsidP="00575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5BD2">
        <w:rPr>
          <w:rFonts w:ascii="Times New Roman" w:hAnsi="Times New Roman"/>
          <w:sz w:val="28"/>
          <w:szCs w:val="28"/>
          <w:lang w:eastAsia="ru-RU"/>
        </w:rPr>
        <w:t>Программа ориентирована на достижение следующих целей:</w:t>
      </w:r>
    </w:p>
    <w:p w:rsidR="001C128F" w:rsidRDefault="001C128F" w:rsidP="00575F23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128F">
        <w:rPr>
          <w:rFonts w:ascii="Times New Roman" w:hAnsi="Times New Roman"/>
          <w:sz w:val="28"/>
          <w:szCs w:val="28"/>
          <w:lang w:eastAsia="ru-RU"/>
        </w:rPr>
        <w:t>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1C128F" w:rsidRPr="001C128F" w:rsidRDefault="001C128F" w:rsidP="00575F23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128F">
        <w:rPr>
          <w:rFonts w:ascii="Times New Roman" w:hAnsi="Times New Roman"/>
          <w:sz w:val="28"/>
          <w:szCs w:val="28"/>
          <w:lang w:eastAsia="ru-RU"/>
        </w:rPr>
        <w:t xml:space="preserve">развитие личности на стадии начальной социализации, становление правомерного социального поведения, повышение уровня политической, правовой </w:t>
      </w:r>
      <w:proofErr w:type="spellStart"/>
      <w:r w:rsidRPr="001C128F">
        <w:rPr>
          <w:rFonts w:ascii="Times New Roman" w:hAnsi="Times New Roman"/>
          <w:sz w:val="28"/>
          <w:szCs w:val="28"/>
          <w:lang w:eastAsia="ru-RU"/>
        </w:rPr>
        <w:t>идуховно</w:t>
      </w:r>
      <w:proofErr w:type="spellEnd"/>
      <w:r w:rsidRPr="001C128F">
        <w:rPr>
          <w:rFonts w:ascii="Times New Roman" w:hAnsi="Times New Roman"/>
          <w:sz w:val="28"/>
          <w:szCs w:val="28"/>
          <w:lang w:eastAsia="ru-RU"/>
        </w:rPr>
        <w:t>-нравственной культуры подростка;</w:t>
      </w:r>
    </w:p>
    <w:p w:rsidR="001C128F" w:rsidRDefault="001C128F" w:rsidP="00575F23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128F">
        <w:rPr>
          <w:rFonts w:ascii="Times New Roman" w:hAnsi="Times New Roman"/>
          <w:sz w:val="28"/>
          <w:szCs w:val="28"/>
          <w:lang w:eastAsia="ru-RU"/>
        </w:rPr>
        <w:t xml:space="preserve">углубление интереса к изучению </w:t>
      </w:r>
      <w:proofErr w:type="gramStart"/>
      <w:r w:rsidRPr="001C128F">
        <w:rPr>
          <w:rFonts w:ascii="Times New Roman" w:hAnsi="Times New Roman"/>
          <w:sz w:val="28"/>
          <w:szCs w:val="28"/>
          <w:lang w:eastAsia="ru-RU"/>
        </w:rPr>
        <w:t>социально-экономических</w:t>
      </w:r>
      <w:proofErr w:type="gramEnd"/>
      <w:r w:rsidRPr="001C128F">
        <w:rPr>
          <w:rFonts w:ascii="Times New Roman" w:hAnsi="Times New Roman"/>
          <w:sz w:val="28"/>
          <w:szCs w:val="28"/>
          <w:lang w:eastAsia="ru-RU"/>
        </w:rPr>
        <w:t xml:space="preserve"> и политико-</w:t>
      </w:r>
      <w:proofErr w:type="spellStart"/>
      <w:r w:rsidRPr="001C128F">
        <w:rPr>
          <w:rFonts w:ascii="Times New Roman" w:hAnsi="Times New Roman"/>
          <w:sz w:val="28"/>
          <w:szCs w:val="28"/>
          <w:lang w:eastAsia="ru-RU"/>
        </w:rPr>
        <w:t>правовыхдисциплин</w:t>
      </w:r>
      <w:proofErr w:type="spellEnd"/>
      <w:r w:rsidRPr="001C128F">
        <w:rPr>
          <w:rFonts w:ascii="Times New Roman" w:hAnsi="Times New Roman"/>
          <w:sz w:val="28"/>
          <w:szCs w:val="28"/>
          <w:lang w:eastAsia="ru-RU"/>
        </w:rPr>
        <w:t>;</w:t>
      </w:r>
    </w:p>
    <w:p w:rsidR="001C128F" w:rsidRDefault="001C128F" w:rsidP="00575F23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128F">
        <w:rPr>
          <w:rFonts w:ascii="Times New Roman" w:hAnsi="Times New Roman"/>
          <w:sz w:val="28"/>
          <w:szCs w:val="28"/>
          <w:lang w:eastAsia="ru-RU"/>
        </w:rPr>
        <w:t>умение получать информацию из различных источников, анализировать, систематизировать ее, делать выводы и прогнозы;</w:t>
      </w:r>
    </w:p>
    <w:p w:rsidR="001C128F" w:rsidRDefault="001C128F" w:rsidP="00575F23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C128F">
        <w:rPr>
          <w:rFonts w:ascii="Times New Roman" w:hAnsi="Times New Roman"/>
          <w:sz w:val="28"/>
          <w:szCs w:val="28"/>
          <w:lang w:eastAsia="ru-RU"/>
        </w:rPr>
        <w:t xml:space="preserve">содействие формированию целостной картины мира, усвоению знаний </w:t>
      </w:r>
      <w:proofErr w:type="spellStart"/>
      <w:r w:rsidRPr="001C128F">
        <w:rPr>
          <w:rFonts w:ascii="Times New Roman" w:hAnsi="Times New Roman"/>
          <w:sz w:val="28"/>
          <w:szCs w:val="28"/>
          <w:lang w:eastAsia="ru-RU"/>
        </w:rPr>
        <w:t>обосновных</w:t>
      </w:r>
      <w:proofErr w:type="spellEnd"/>
      <w:r w:rsidRPr="001C128F">
        <w:rPr>
          <w:rFonts w:ascii="Times New Roman" w:hAnsi="Times New Roman"/>
          <w:sz w:val="28"/>
          <w:szCs w:val="28"/>
          <w:lang w:eastAsia="ru-RU"/>
        </w:rPr>
        <w:t xml:space="preserve"> сферах человеческой деятельности, социальных институтах, </w:t>
      </w:r>
      <w:proofErr w:type="spellStart"/>
      <w:r w:rsidRPr="001C128F">
        <w:rPr>
          <w:rFonts w:ascii="Times New Roman" w:hAnsi="Times New Roman"/>
          <w:sz w:val="28"/>
          <w:szCs w:val="28"/>
          <w:lang w:eastAsia="ru-RU"/>
        </w:rPr>
        <w:t>нормахрегулирования</w:t>
      </w:r>
      <w:proofErr w:type="spellEnd"/>
      <w:r w:rsidRPr="001C128F">
        <w:rPr>
          <w:rFonts w:ascii="Times New Roman" w:hAnsi="Times New Roman"/>
          <w:sz w:val="28"/>
          <w:szCs w:val="28"/>
          <w:lang w:eastAsia="ru-RU"/>
        </w:rPr>
        <w:t xml:space="preserve"> общественных отношений, необходимых для взаимодействия </w:t>
      </w:r>
      <w:proofErr w:type="spellStart"/>
      <w:r w:rsidRPr="001C128F">
        <w:rPr>
          <w:rFonts w:ascii="Times New Roman" w:hAnsi="Times New Roman"/>
          <w:sz w:val="28"/>
          <w:szCs w:val="28"/>
          <w:lang w:eastAsia="ru-RU"/>
        </w:rPr>
        <w:t>сдругими</w:t>
      </w:r>
      <w:proofErr w:type="spellEnd"/>
      <w:r w:rsidRPr="001C128F">
        <w:rPr>
          <w:rFonts w:ascii="Times New Roman" w:hAnsi="Times New Roman"/>
          <w:sz w:val="28"/>
          <w:szCs w:val="28"/>
          <w:lang w:eastAsia="ru-RU"/>
        </w:rPr>
        <w:t xml:space="preserve"> людьми в рамках отдельных социальных групп и общества в целом;</w:t>
      </w:r>
      <w:proofErr w:type="gramEnd"/>
    </w:p>
    <w:p w:rsidR="001C128F" w:rsidRDefault="001C128F" w:rsidP="00575F23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128F">
        <w:rPr>
          <w:rFonts w:ascii="Times New Roman" w:hAnsi="Times New Roman"/>
          <w:sz w:val="28"/>
          <w:szCs w:val="28"/>
          <w:lang w:eastAsia="ru-RU"/>
        </w:rPr>
        <w:t xml:space="preserve">формирование мотивации к общественно полезной деятельности, </w:t>
      </w:r>
      <w:proofErr w:type="spellStart"/>
      <w:r w:rsidRPr="001C128F">
        <w:rPr>
          <w:rFonts w:ascii="Times New Roman" w:hAnsi="Times New Roman"/>
          <w:sz w:val="28"/>
          <w:szCs w:val="28"/>
          <w:lang w:eastAsia="ru-RU"/>
        </w:rPr>
        <w:t>повышениестремления</w:t>
      </w:r>
      <w:proofErr w:type="spellEnd"/>
      <w:r w:rsidRPr="001C128F">
        <w:rPr>
          <w:rFonts w:ascii="Times New Roman" w:hAnsi="Times New Roman"/>
          <w:sz w:val="28"/>
          <w:szCs w:val="28"/>
          <w:lang w:eastAsia="ru-RU"/>
        </w:rPr>
        <w:t xml:space="preserve"> к самовоспитанию, самореализации, самоконтролю;</w:t>
      </w:r>
    </w:p>
    <w:p w:rsidR="00C75418" w:rsidRDefault="001C128F" w:rsidP="00575F23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5418">
        <w:rPr>
          <w:rFonts w:ascii="Times New Roman" w:hAnsi="Times New Roman"/>
          <w:sz w:val="28"/>
          <w:szCs w:val="28"/>
          <w:lang w:eastAsia="ru-RU"/>
        </w:rPr>
        <w:t xml:space="preserve">применение полученных знаний и умений в </w:t>
      </w:r>
      <w:r w:rsidR="00C75418">
        <w:rPr>
          <w:rFonts w:ascii="Times New Roman" w:hAnsi="Times New Roman"/>
          <w:sz w:val="28"/>
          <w:szCs w:val="28"/>
          <w:lang w:eastAsia="ru-RU"/>
        </w:rPr>
        <w:t>практической деятельности в раз</w:t>
      </w:r>
      <w:r w:rsidRPr="00C75418">
        <w:rPr>
          <w:rFonts w:ascii="Times New Roman" w:hAnsi="Times New Roman"/>
          <w:sz w:val="28"/>
          <w:szCs w:val="28"/>
          <w:lang w:eastAsia="ru-RU"/>
        </w:rPr>
        <w:t>личных сферах общественной жизни.</w:t>
      </w:r>
    </w:p>
    <w:p w:rsidR="00C75418" w:rsidRPr="00E307A3" w:rsidRDefault="00C75418" w:rsidP="00E307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75418" w:rsidRDefault="00E76984" w:rsidP="0049665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9029F7" w:rsidRPr="009029F7">
        <w:rPr>
          <w:rFonts w:ascii="Times New Roman" w:hAnsi="Times New Roman"/>
          <w:iCs/>
          <w:color w:val="000000"/>
          <w:sz w:val="28"/>
          <w:szCs w:val="28"/>
        </w:rPr>
        <w:t>ГА</w:t>
      </w:r>
      <w:r w:rsidR="00C75418">
        <w:rPr>
          <w:rFonts w:ascii="Times New Roman" w:hAnsi="Times New Roman"/>
          <w:iCs/>
          <w:color w:val="000000"/>
          <w:sz w:val="28"/>
          <w:szCs w:val="28"/>
        </w:rPr>
        <w:t>П</w:t>
      </w:r>
      <w:r w:rsidR="009029F7" w:rsidRPr="009029F7">
        <w:rPr>
          <w:rFonts w:ascii="Times New Roman" w:hAnsi="Times New Roman"/>
          <w:iCs/>
          <w:color w:val="000000"/>
          <w:sz w:val="28"/>
          <w:szCs w:val="28"/>
        </w:rPr>
        <w:t>ОУ МО «Губернский колледж»</w:t>
      </w:r>
      <w:r w:rsidR="00CD03F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0573F6">
        <w:rPr>
          <w:rFonts w:ascii="Times New Roman" w:hAnsi="Times New Roman"/>
          <w:b/>
          <w:color w:val="000000"/>
          <w:sz w:val="28"/>
          <w:szCs w:val="28"/>
        </w:rPr>
        <w:t>обществознание</w:t>
      </w:r>
      <w:r w:rsidR="000364A5">
        <w:rPr>
          <w:rFonts w:ascii="Times New Roman" w:hAnsi="Times New Roman"/>
          <w:color w:val="000000"/>
          <w:sz w:val="28"/>
          <w:szCs w:val="28"/>
        </w:rPr>
        <w:t xml:space="preserve"> по специаль</w:t>
      </w:r>
      <w:r w:rsidRPr="00E76984">
        <w:rPr>
          <w:rFonts w:ascii="Times New Roman" w:hAnsi="Times New Roman"/>
          <w:color w:val="000000"/>
          <w:sz w:val="28"/>
          <w:szCs w:val="28"/>
        </w:rPr>
        <w:t>ностям среднего профессионального образования</w:t>
      </w:r>
      <w:r w:rsidR="00CD03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05AE">
        <w:rPr>
          <w:rFonts w:ascii="Times New Roman" w:hAnsi="Times New Roman"/>
          <w:color w:val="000000"/>
          <w:sz w:val="28"/>
          <w:szCs w:val="28"/>
        </w:rPr>
        <w:t xml:space="preserve">гуманитарного </w:t>
      </w:r>
      <w:r w:rsidR="00496656">
        <w:rPr>
          <w:rFonts w:ascii="Times New Roman" w:hAnsi="Times New Roman"/>
          <w:color w:val="000000"/>
          <w:sz w:val="28"/>
          <w:szCs w:val="28"/>
        </w:rPr>
        <w:t>профиля</w:t>
      </w:r>
      <w:r w:rsidR="00CD03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52118">
        <w:rPr>
          <w:rFonts w:ascii="Times New Roman" w:hAnsi="Times New Roman"/>
          <w:color w:val="000000"/>
          <w:sz w:val="28"/>
          <w:szCs w:val="28"/>
        </w:rPr>
        <w:t>отводится</w:t>
      </w:r>
    </w:p>
    <w:p w:rsidR="00E76984" w:rsidRPr="00E76984" w:rsidRDefault="00C75418" w:rsidP="00C75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="00CD03FE">
        <w:rPr>
          <w:rFonts w:ascii="Times New Roman" w:hAnsi="Times New Roman"/>
          <w:b/>
          <w:color w:val="000000"/>
          <w:sz w:val="28"/>
          <w:szCs w:val="28"/>
        </w:rPr>
        <w:t>49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573F6">
        <w:rPr>
          <w:rFonts w:ascii="Times New Roman" w:hAnsi="Times New Roman"/>
          <w:color w:val="000000"/>
          <w:sz w:val="28"/>
          <w:szCs w:val="28"/>
        </w:rPr>
        <w:t>часов</w:t>
      </w:r>
      <w:r w:rsidR="0045681F">
        <w:rPr>
          <w:rFonts w:ascii="Times New Roman" w:hAnsi="Times New Roman"/>
          <w:color w:val="000000"/>
          <w:sz w:val="28"/>
          <w:szCs w:val="28"/>
        </w:rPr>
        <w:t xml:space="preserve">, в том числе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CD03FE">
        <w:rPr>
          <w:rFonts w:ascii="Times New Roman" w:hAnsi="Times New Roman"/>
          <w:b/>
          <w:color w:val="000000"/>
          <w:sz w:val="28"/>
          <w:szCs w:val="28"/>
        </w:rPr>
        <w:t>66</w:t>
      </w:r>
      <w:r w:rsidR="00E76984" w:rsidRPr="00E76984">
        <w:rPr>
          <w:rFonts w:ascii="Times New Roman" w:hAnsi="Times New Roman"/>
          <w:color w:val="000000"/>
          <w:sz w:val="28"/>
          <w:szCs w:val="28"/>
        </w:rPr>
        <w:t xml:space="preserve"> час</w:t>
      </w:r>
      <w:r w:rsidR="00CD03FE">
        <w:rPr>
          <w:rFonts w:ascii="Times New Roman" w:hAnsi="Times New Roman"/>
          <w:color w:val="000000"/>
          <w:sz w:val="28"/>
          <w:szCs w:val="28"/>
        </w:rPr>
        <w:t>ов</w:t>
      </w:r>
      <w:r w:rsidR="00E76984" w:rsidRPr="00E76984">
        <w:rPr>
          <w:rFonts w:ascii="Times New Roman" w:hAnsi="Times New Roman"/>
          <w:color w:val="000000"/>
          <w:sz w:val="28"/>
          <w:szCs w:val="28"/>
        </w:rPr>
        <w:t xml:space="preserve"> аудиторной нагрузки в соответствии с разъяснениями</w:t>
      </w:r>
      <w:r w:rsidR="00CD03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6984" w:rsidRPr="00E76984">
        <w:rPr>
          <w:rFonts w:ascii="Times New Roman" w:hAnsi="Times New Roman"/>
          <w:color w:val="000000"/>
          <w:sz w:val="28"/>
          <w:szCs w:val="28"/>
        </w:rPr>
        <w:t>по реализации федерального государственного образовательного стандарта среднего</w:t>
      </w:r>
      <w:r w:rsidR="00CD03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6984" w:rsidRPr="00E76984">
        <w:rPr>
          <w:rFonts w:ascii="Times New Roman" w:hAnsi="Times New Roman"/>
          <w:color w:val="000000"/>
          <w:sz w:val="28"/>
          <w:szCs w:val="28"/>
        </w:rPr>
        <w:t xml:space="preserve">общего образования (профильное обучение) в пределах ОПОП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ППССЗ) </w:t>
      </w:r>
      <w:r w:rsidR="00E76984" w:rsidRPr="00E76984">
        <w:rPr>
          <w:rFonts w:ascii="Times New Roman" w:hAnsi="Times New Roman"/>
          <w:color w:val="000000"/>
          <w:sz w:val="28"/>
          <w:szCs w:val="28"/>
        </w:rPr>
        <w:t>среднего</w:t>
      </w:r>
      <w:r w:rsidR="00CD03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6984" w:rsidRPr="00E76984">
        <w:rPr>
          <w:rFonts w:ascii="Times New Roman" w:hAnsi="Times New Roman"/>
          <w:color w:val="000000"/>
          <w:sz w:val="28"/>
          <w:szCs w:val="28"/>
        </w:rPr>
        <w:t>профессионального образования</w:t>
      </w:r>
      <w:r w:rsidR="00E76984" w:rsidRPr="00E76984">
        <w:rPr>
          <w:rFonts w:ascii="Times New Roman" w:hAnsi="Times New Roman"/>
          <w:color w:val="808080"/>
          <w:sz w:val="28"/>
          <w:szCs w:val="28"/>
        </w:rPr>
        <w:t>.</w:t>
      </w:r>
    </w:p>
    <w:p w:rsidR="00D33E30" w:rsidRDefault="00E76984" w:rsidP="00D33E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Программа содержит тематический план, </w:t>
      </w:r>
      <w:r w:rsidR="00C35301">
        <w:rPr>
          <w:rFonts w:ascii="Times New Roman" w:hAnsi="Times New Roman"/>
          <w:color w:val="000000"/>
          <w:sz w:val="28"/>
          <w:szCs w:val="28"/>
        </w:rPr>
        <w:t>отражающий количество часов, вы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деляемое на изучение </w:t>
      </w:r>
      <w:r w:rsidR="000573F6">
        <w:rPr>
          <w:rFonts w:ascii="Times New Roman" w:hAnsi="Times New Roman"/>
          <w:b/>
          <w:bCs/>
          <w:color w:val="000000"/>
          <w:sz w:val="28"/>
          <w:szCs w:val="28"/>
        </w:rPr>
        <w:t>обществознания</w:t>
      </w:r>
      <w:r w:rsidR="000413B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при овладении с</w:t>
      </w:r>
      <w:r w:rsidR="000573F6">
        <w:rPr>
          <w:rFonts w:ascii="Times New Roman" w:hAnsi="Times New Roman"/>
          <w:color w:val="000000"/>
          <w:sz w:val="28"/>
          <w:szCs w:val="28"/>
        </w:rPr>
        <w:t>тудентами специальност</w:t>
      </w:r>
      <w:r w:rsidR="00C75418">
        <w:rPr>
          <w:rFonts w:ascii="Times New Roman" w:hAnsi="Times New Roman"/>
          <w:color w:val="000000"/>
          <w:sz w:val="28"/>
          <w:szCs w:val="28"/>
        </w:rPr>
        <w:t xml:space="preserve">ью </w:t>
      </w:r>
      <w:r w:rsidR="00CE05AE">
        <w:rPr>
          <w:rFonts w:ascii="Times New Roman" w:hAnsi="Times New Roman"/>
          <w:i/>
          <w:color w:val="000000"/>
          <w:sz w:val="28"/>
          <w:szCs w:val="28"/>
        </w:rPr>
        <w:t>гуманитарного</w:t>
      </w:r>
      <w:r w:rsidR="000413BB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496656">
        <w:rPr>
          <w:rFonts w:ascii="Times New Roman" w:hAnsi="Times New Roman"/>
          <w:i/>
          <w:color w:val="000000"/>
          <w:sz w:val="28"/>
          <w:szCs w:val="28"/>
        </w:rPr>
        <w:t>профиля.</w:t>
      </w:r>
    </w:p>
    <w:p w:rsidR="0056609B" w:rsidRPr="0056609B" w:rsidRDefault="0056609B" w:rsidP="0056609B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09B">
        <w:rPr>
          <w:rFonts w:ascii="Times New Roman" w:hAnsi="Times New Roman"/>
          <w:sz w:val="28"/>
          <w:szCs w:val="28"/>
        </w:rPr>
        <w:t>В содержание интегрированного курса программы включен материал по основам философии, экономики, социологии, политологии и права.</w:t>
      </w:r>
    </w:p>
    <w:p w:rsidR="0056609B" w:rsidRPr="0056609B" w:rsidRDefault="0056609B" w:rsidP="0056609B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09B">
        <w:rPr>
          <w:rFonts w:ascii="Times New Roman" w:hAnsi="Times New Roman"/>
          <w:sz w:val="28"/>
          <w:szCs w:val="28"/>
        </w:rPr>
        <w:t>Особое место в программе занимают сведения о современном российском обществе, об актуальных проблемах развития мирового сообщества на современном этапе, о роли морали, религии, науки и образования в жизни человеческого общества, чертах и признаках современной цивилизации. Особенностью данной программы</w:t>
      </w:r>
      <w:r w:rsidR="00536CC0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56609B">
        <w:rPr>
          <w:rFonts w:ascii="Times New Roman" w:hAnsi="Times New Roman"/>
          <w:sz w:val="28"/>
          <w:szCs w:val="28"/>
        </w:rPr>
        <w:t xml:space="preserve">является повышенное внимание к изучению </w:t>
      </w:r>
      <w:r w:rsidRPr="0056609B">
        <w:rPr>
          <w:rFonts w:ascii="Times New Roman" w:hAnsi="Times New Roman"/>
          <w:sz w:val="28"/>
          <w:szCs w:val="28"/>
        </w:rPr>
        <w:lastRenderedPageBreak/>
        <w:t>ключевых тем и понятий социальных дисциплин, а также вопросов, тесно связанных с повседневной жизнью.</w:t>
      </w:r>
    </w:p>
    <w:p w:rsidR="0056609B" w:rsidRPr="0056609B" w:rsidRDefault="0056609B" w:rsidP="0056609B">
      <w:pPr>
        <w:pStyle w:val="af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609B">
        <w:rPr>
          <w:rFonts w:ascii="Times New Roman" w:hAnsi="Times New Roman"/>
          <w:sz w:val="28"/>
          <w:szCs w:val="28"/>
        </w:rPr>
        <w:t xml:space="preserve">Содержание программы направлено на формирование у обучающихся знаний прикладного характера, необходимых для выполнения основных социальных ролей, организации взаимодействия с окружающими людьми и социальными институтами. </w:t>
      </w:r>
      <w:proofErr w:type="gramStart"/>
      <w:r w:rsidRPr="0056609B">
        <w:rPr>
          <w:rFonts w:ascii="Times New Roman" w:hAnsi="Times New Roman"/>
          <w:sz w:val="28"/>
          <w:szCs w:val="28"/>
        </w:rPr>
        <w:t>Важное значение</w:t>
      </w:r>
      <w:proofErr w:type="gramEnd"/>
      <w:r w:rsidRPr="0056609B">
        <w:rPr>
          <w:rFonts w:ascii="Times New Roman" w:hAnsi="Times New Roman"/>
          <w:sz w:val="28"/>
          <w:szCs w:val="28"/>
        </w:rPr>
        <w:t xml:space="preserve"> придается формированию базовых социальных компетенций, функциональной общегражданской грамотности.</w:t>
      </w:r>
    </w:p>
    <w:p w:rsidR="0056609B" w:rsidRPr="0056609B" w:rsidRDefault="0056609B" w:rsidP="0056609B">
      <w:pPr>
        <w:pStyle w:val="31"/>
        <w:tabs>
          <w:tab w:val="left" w:pos="3969"/>
        </w:tabs>
        <w:ind w:right="0" w:firstLine="720"/>
        <w:rPr>
          <w:sz w:val="28"/>
          <w:szCs w:val="28"/>
        </w:rPr>
      </w:pPr>
      <w:r w:rsidRPr="0056609B">
        <w:rPr>
          <w:sz w:val="28"/>
          <w:szCs w:val="28"/>
        </w:rPr>
        <w:t>Интегрированный подход к построению содержательных элементов программы в значительной мере определяется рамками учебного времени и целями среднего профессионального образования.</w:t>
      </w:r>
    </w:p>
    <w:p w:rsidR="0056609B" w:rsidRPr="00D8234E" w:rsidRDefault="0056609B" w:rsidP="0056609B">
      <w:pPr>
        <w:pStyle w:val="af0"/>
        <w:ind w:firstLine="720"/>
        <w:jc w:val="both"/>
        <w:rPr>
          <w:rFonts w:ascii="Times New Roman" w:hAnsi="Times New Roman"/>
          <w:sz w:val="28"/>
          <w:szCs w:val="28"/>
        </w:rPr>
      </w:pPr>
      <w:r w:rsidRPr="00D8234E">
        <w:rPr>
          <w:rFonts w:ascii="Times New Roman" w:hAnsi="Times New Roman"/>
          <w:sz w:val="28"/>
          <w:szCs w:val="28"/>
        </w:rPr>
        <w:t xml:space="preserve">Отбор содержания производился на основе реализации следующих принципов: учет возрастных особенностей обучающихся, практическая направленность обучения, формирование знаний, которые обеспечат </w:t>
      </w:r>
      <w:proofErr w:type="gramStart"/>
      <w:r w:rsidRPr="00D8234E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D8234E">
        <w:rPr>
          <w:rFonts w:ascii="Times New Roman" w:hAnsi="Times New Roman"/>
          <w:sz w:val="28"/>
          <w:szCs w:val="28"/>
        </w:rPr>
        <w:t xml:space="preserve"> учреждений СПО успешную адаптацию к социальной реальности, профессиональной деятельности, исполнению общегражданских ролей.</w:t>
      </w:r>
    </w:p>
    <w:p w:rsidR="00E76984" w:rsidRPr="00D8234E" w:rsidRDefault="00E76984" w:rsidP="00D33E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D8234E">
        <w:rPr>
          <w:rFonts w:ascii="Times New Roman" w:hAnsi="Times New Roman"/>
          <w:color w:val="000000"/>
          <w:sz w:val="28"/>
          <w:szCs w:val="28"/>
        </w:rPr>
        <w:t>Программой предусмотрена самостоятельная вне</w:t>
      </w:r>
      <w:r w:rsidR="002E65AF" w:rsidRPr="00D8234E">
        <w:rPr>
          <w:rFonts w:ascii="Times New Roman" w:hAnsi="Times New Roman"/>
          <w:color w:val="000000"/>
          <w:sz w:val="28"/>
          <w:szCs w:val="28"/>
        </w:rPr>
        <w:t>аудиторная работа, включающая  сост</w:t>
      </w:r>
      <w:r w:rsidR="000573F6" w:rsidRPr="00D8234E">
        <w:rPr>
          <w:rFonts w:ascii="Times New Roman" w:hAnsi="Times New Roman"/>
          <w:color w:val="000000"/>
          <w:sz w:val="28"/>
          <w:szCs w:val="28"/>
        </w:rPr>
        <w:t>авление конспектов, презентаций</w:t>
      </w:r>
      <w:r w:rsidR="002E65AF" w:rsidRPr="00D8234E">
        <w:rPr>
          <w:rFonts w:ascii="Times New Roman" w:hAnsi="Times New Roman"/>
          <w:color w:val="000000"/>
          <w:sz w:val="28"/>
          <w:szCs w:val="28"/>
        </w:rPr>
        <w:t>, таблиц, сообщений.</w:t>
      </w:r>
    </w:p>
    <w:p w:rsidR="00E76984" w:rsidRPr="00D8234E" w:rsidRDefault="00E76984" w:rsidP="00D33E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D8234E">
        <w:rPr>
          <w:rFonts w:ascii="Times New Roman" w:hAnsi="Times New Roman"/>
          <w:color w:val="000000"/>
          <w:sz w:val="28"/>
          <w:szCs w:val="28"/>
        </w:rPr>
        <w:t xml:space="preserve">Контроль качества освоения дисциплины </w:t>
      </w:r>
      <w:r w:rsidR="000573F6" w:rsidRPr="00D8234E">
        <w:rPr>
          <w:rFonts w:ascii="Times New Roman" w:hAnsi="Times New Roman"/>
          <w:i/>
          <w:iCs/>
          <w:color w:val="000000"/>
          <w:sz w:val="28"/>
          <w:szCs w:val="28"/>
        </w:rPr>
        <w:t>обществознания</w:t>
      </w:r>
      <w:r w:rsidR="000413BB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D33E30" w:rsidRPr="00D8234E">
        <w:rPr>
          <w:rFonts w:ascii="Times New Roman" w:hAnsi="Times New Roman"/>
          <w:color w:val="000000"/>
          <w:sz w:val="28"/>
          <w:szCs w:val="28"/>
        </w:rPr>
        <w:t>проводится в про</w:t>
      </w:r>
      <w:r w:rsidRPr="00D8234E">
        <w:rPr>
          <w:rFonts w:ascii="Times New Roman" w:hAnsi="Times New Roman"/>
          <w:color w:val="000000"/>
          <w:sz w:val="28"/>
          <w:szCs w:val="28"/>
        </w:rPr>
        <w:t>цессе текущего контроля и промежуточной аттестации.</w:t>
      </w:r>
    </w:p>
    <w:p w:rsidR="00E76984" w:rsidRPr="00D8234E" w:rsidRDefault="00E76984" w:rsidP="00D33E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D8234E">
        <w:rPr>
          <w:rFonts w:ascii="Times New Roman" w:hAnsi="Times New Roman"/>
          <w:color w:val="000000"/>
          <w:sz w:val="28"/>
          <w:szCs w:val="28"/>
        </w:rPr>
        <w:t xml:space="preserve">Текущий контроль проводится в пределах учебного времени, отведенного </w:t>
      </w:r>
      <w:proofErr w:type="spellStart"/>
      <w:r w:rsidRPr="00D8234E">
        <w:rPr>
          <w:rFonts w:ascii="Times New Roman" w:hAnsi="Times New Roman"/>
          <w:color w:val="000000"/>
          <w:sz w:val="28"/>
          <w:szCs w:val="28"/>
        </w:rPr>
        <w:t>надисциплину</w:t>
      </w:r>
      <w:proofErr w:type="spellEnd"/>
      <w:r w:rsidRPr="00D8234E">
        <w:rPr>
          <w:rFonts w:ascii="Times New Roman" w:hAnsi="Times New Roman"/>
          <w:color w:val="000000"/>
          <w:sz w:val="28"/>
          <w:szCs w:val="28"/>
        </w:rPr>
        <w:t>, как традиционными, так и иннов</w:t>
      </w:r>
      <w:r w:rsidR="002E60ED" w:rsidRPr="00D8234E">
        <w:rPr>
          <w:rFonts w:ascii="Times New Roman" w:hAnsi="Times New Roman"/>
          <w:color w:val="000000"/>
          <w:sz w:val="28"/>
          <w:szCs w:val="28"/>
        </w:rPr>
        <w:t>ационными методами.</w:t>
      </w:r>
      <w:r w:rsidRPr="00D8234E">
        <w:rPr>
          <w:rFonts w:ascii="Times New Roman" w:hAnsi="Times New Roman"/>
          <w:color w:val="000000"/>
          <w:sz w:val="28"/>
          <w:szCs w:val="28"/>
        </w:rPr>
        <w:t xml:space="preserve"> Результаты те</w:t>
      </w:r>
      <w:r w:rsidR="00D33E30" w:rsidRPr="00D8234E">
        <w:rPr>
          <w:rFonts w:ascii="Times New Roman" w:hAnsi="Times New Roman"/>
          <w:color w:val="000000"/>
          <w:sz w:val="28"/>
          <w:szCs w:val="28"/>
        </w:rPr>
        <w:t>кущего контроля учитываются при подведе</w:t>
      </w:r>
      <w:r w:rsidRPr="00D8234E">
        <w:rPr>
          <w:rFonts w:ascii="Times New Roman" w:hAnsi="Times New Roman"/>
          <w:color w:val="000000"/>
          <w:sz w:val="28"/>
          <w:szCs w:val="28"/>
        </w:rPr>
        <w:t>нии итогов по дисциплине.</w:t>
      </w:r>
    </w:p>
    <w:p w:rsidR="00E76984" w:rsidRPr="00D8234E" w:rsidRDefault="00E76984" w:rsidP="00D33E3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D8234E">
        <w:rPr>
          <w:rFonts w:ascii="Times New Roman" w:hAnsi="Times New Roman"/>
          <w:color w:val="000000"/>
          <w:sz w:val="28"/>
          <w:szCs w:val="28"/>
        </w:rPr>
        <w:t>Промежуточная аттест</w:t>
      </w:r>
      <w:r w:rsidR="002E60ED" w:rsidRPr="00D8234E">
        <w:rPr>
          <w:rFonts w:ascii="Times New Roman" w:hAnsi="Times New Roman"/>
          <w:color w:val="000000"/>
          <w:sz w:val="28"/>
          <w:szCs w:val="28"/>
        </w:rPr>
        <w:t xml:space="preserve">ация проводится в форме </w:t>
      </w:r>
      <w:r w:rsidR="00A5409F">
        <w:rPr>
          <w:rFonts w:ascii="Times New Roman" w:hAnsi="Times New Roman"/>
          <w:color w:val="000000"/>
          <w:sz w:val="28"/>
          <w:szCs w:val="28"/>
        </w:rPr>
        <w:t>экзамена</w:t>
      </w:r>
      <w:r w:rsidRPr="00D8234E">
        <w:rPr>
          <w:rFonts w:ascii="Times New Roman" w:hAnsi="Times New Roman"/>
          <w:color w:val="000000"/>
          <w:sz w:val="28"/>
          <w:szCs w:val="28"/>
        </w:rPr>
        <w:t xml:space="preserve"> по итогам изучения дисциплины в конце </w:t>
      </w:r>
      <w:r w:rsidRPr="004A0184">
        <w:rPr>
          <w:rFonts w:ascii="Times New Roman" w:hAnsi="Times New Roman"/>
          <w:color w:val="000000"/>
          <w:sz w:val="28"/>
          <w:szCs w:val="28"/>
        </w:rPr>
        <w:t xml:space="preserve">учебного </w:t>
      </w:r>
      <w:r w:rsidR="004A0184">
        <w:rPr>
          <w:rFonts w:ascii="Times New Roman" w:hAnsi="Times New Roman"/>
          <w:color w:val="000000"/>
          <w:sz w:val="28"/>
          <w:szCs w:val="28"/>
        </w:rPr>
        <w:t>курса</w:t>
      </w:r>
      <w:r w:rsidR="000573F6" w:rsidRPr="00D8234E">
        <w:rPr>
          <w:rFonts w:ascii="Times New Roman" w:hAnsi="Times New Roman"/>
          <w:color w:val="000000"/>
          <w:sz w:val="28"/>
          <w:szCs w:val="28"/>
        </w:rPr>
        <w:t>.</w:t>
      </w:r>
    </w:p>
    <w:p w:rsidR="00D33E30" w:rsidRDefault="00D33E30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  <w:sectPr w:rsidR="00D33E30" w:rsidSect="00D33E30"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E76984" w:rsidRDefault="00E76984" w:rsidP="00D33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ТЕМАТИЧЕСКИЙ ПЛАН</w:t>
      </w:r>
    </w:p>
    <w:p w:rsidR="00B26243" w:rsidRPr="00E76984" w:rsidRDefault="00B26243" w:rsidP="00D33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6"/>
        <w:gridCol w:w="1539"/>
        <w:gridCol w:w="1139"/>
        <w:gridCol w:w="1457"/>
        <w:gridCol w:w="1665"/>
      </w:tblGrid>
      <w:tr w:rsidR="00B26243" w:rsidRPr="00EC68EA" w:rsidTr="008C6C0D">
        <w:tc>
          <w:tcPr>
            <w:tcW w:w="4796" w:type="dxa"/>
            <w:vMerge w:val="restart"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раздела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800" w:type="dxa"/>
            <w:gridSpan w:val="4"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часов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26243" w:rsidRPr="00EC68EA" w:rsidTr="008C6C0D">
        <w:trPr>
          <w:trHeight w:val="424"/>
        </w:trPr>
        <w:tc>
          <w:tcPr>
            <w:tcW w:w="4796" w:type="dxa"/>
            <w:vMerge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максимальная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учебная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нагрузка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9" w:type="dxa"/>
            <w:vMerge w:val="restart"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C68EA">
              <w:rPr>
                <w:rFonts w:ascii="Times New Roman" w:hAnsi="Times New Roman"/>
                <w:color w:val="000000"/>
              </w:rPr>
              <w:t>самостоя</w:t>
            </w:r>
            <w:proofErr w:type="spellEnd"/>
            <w:r w:rsidRPr="00EC68EA">
              <w:rPr>
                <w:rFonts w:ascii="Times New Roman" w:hAnsi="Times New Roman"/>
                <w:color w:val="000000"/>
              </w:rPr>
              <w:t>-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тельная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учебная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работа</w:t>
            </w:r>
          </w:p>
        </w:tc>
        <w:tc>
          <w:tcPr>
            <w:tcW w:w="3122" w:type="dxa"/>
            <w:gridSpan w:val="2"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обязательная аудиторная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 xml:space="preserve">учебная нагрузка, в </w:t>
            </w:r>
            <w:proofErr w:type="spellStart"/>
            <w:r w:rsidRPr="00EC68EA">
              <w:rPr>
                <w:rFonts w:ascii="Times New Roman" w:hAnsi="Times New Roman"/>
                <w:color w:val="000000"/>
              </w:rPr>
              <w:t>т.ч</w:t>
            </w:r>
            <w:proofErr w:type="spellEnd"/>
            <w:r w:rsidRPr="00EC68EA">
              <w:rPr>
                <w:rFonts w:ascii="Times New Roman" w:hAnsi="Times New Roman"/>
                <w:color w:val="000000"/>
              </w:rPr>
              <w:t>.:</w:t>
            </w:r>
          </w:p>
        </w:tc>
      </w:tr>
      <w:tr w:rsidR="00B26243" w:rsidRPr="00EC68EA" w:rsidTr="008C6C0D">
        <w:trPr>
          <w:trHeight w:val="390"/>
        </w:trPr>
        <w:tc>
          <w:tcPr>
            <w:tcW w:w="4796" w:type="dxa"/>
            <w:vMerge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vMerge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9" w:type="dxa"/>
            <w:vMerge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7" w:type="dxa"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 xml:space="preserve">всего </w:t>
            </w:r>
            <w:proofErr w:type="spellStart"/>
            <w:r w:rsidRPr="00EC68EA">
              <w:rPr>
                <w:rFonts w:ascii="Times New Roman" w:hAnsi="Times New Roman"/>
                <w:color w:val="000000"/>
              </w:rPr>
              <w:t>заня</w:t>
            </w:r>
            <w:proofErr w:type="spellEnd"/>
            <w:r w:rsidRPr="00EC68EA">
              <w:rPr>
                <w:rFonts w:ascii="Times New Roman" w:hAnsi="Times New Roman"/>
                <w:color w:val="000000"/>
              </w:rPr>
              <w:t>-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C68EA">
              <w:rPr>
                <w:rFonts w:ascii="Times New Roman" w:hAnsi="Times New Roman"/>
                <w:color w:val="000000"/>
              </w:rPr>
              <w:t>тий</w:t>
            </w:r>
            <w:proofErr w:type="spellEnd"/>
          </w:p>
        </w:tc>
        <w:tc>
          <w:tcPr>
            <w:tcW w:w="1665" w:type="dxa"/>
            <w:shd w:val="clear" w:color="auto" w:fill="auto"/>
          </w:tcPr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 xml:space="preserve">лаб. и </w:t>
            </w:r>
            <w:proofErr w:type="spellStart"/>
            <w:r w:rsidRPr="00EC68EA">
              <w:rPr>
                <w:rFonts w:ascii="Times New Roman" w:hAnsi="Times New Roman"/>
                <w:color w:val="000000"/>
              </w:rPr>
              <w:t>прак</w:t>
            </w:r>
            <w:proofErr w:type="spellEnd"/>
            <w:r w:rsidRPr="00EC68EA">
              <w:rPr>
                <w:rFonts w:ascii="Times New Roman" w:hAnsi="Times New Roman"/>
                <w:color w:val="000000"/>
              </w:rPr>
              <w:t>.</w:t>
            </w:r>
          </w:p>
          <w:p w:rsidR="00B26243" w:rsidRPr="00EC68EA" w:rsidRDefault="00B26243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C68EA">
              <w:rPr>
                <w:rFonts w:ascii="Times New Roman" w:hAnsi="Times New Roman"/>
                <w:color w:val="000000"/>
              </w:rPr>
              <w:t>занятий</w:t>
            </w:r>
          </w:p>
        </w:tc>
      </w:tr>
      <w:tr w:rsidR="00D33E30" w:rsidRPr="00EC68EA" w:rsidTr="008C6C0D">
        <w:trPr>
          <w:trHeight w:val="255"/>
        </w:trPr>
        <w:tc>
          <w:tcPr>
            <w:tcW w:w="4796" w:type="dxa"/>
            <w:shd w:val="clear" w:color="auto" w:fill="auto"/>
          </w:tcPr>
          <w:p w:rsidR="00D33E30" w:rsidRPr="00EC68EA" w:rsidRDefault="00D33E30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:rsidR="00D33E30" w:rsidRPr="00EC68EA" w:rsidRDefault="001B34BC" w:rsidP="009568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CD03FE"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139" w:type="dxa"/>
            <w:shd w:val="clear" w:color="auto" w:fill="auto"/>
          </w:tcPr>
          <w:p w:rsidR="00D33E30" w:rsidRPr="00EC68EA" w:rsidRDefault="00CD03FE" w:rsidP="00956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457" w:type="dxa"/>
            <w:shd w:val="clear" w:color="auto" w:fill="auto"/>
          </w:tcPr>
          <w:p w:rsidR="00D33E30" w:rsidRPr="00EC68EA" w:rsidRDefault="001B34BC" w:rsidP="00956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CD03FE">
              <w:rPr>
                <w:rFonts w:ascii="Times New Roman" w:hAnsi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665" w:type="dxa"/>
            <w:shd w:val="clear" w:color="auto" w:fill="auto"/>
          </w:tcPr>
          <w:p w:rsidR="00D33E30" w:rsidRPr="00EC68EA" w:rsidRDefault="00CD03FE" w:rsidP="009568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D33E30" w:rsidRPr="00EC68EA" w:rsidTr="008C6C0D">
        <w:tc>
          <w:tcPr>
            <w:tcW w:w="4796" w:type="dxa"/>
            <w:shd w:val="clear" w:color="auto" w:fill="auto"/>
          </w:tcPr>
          <w:p w:rsidR="0055068A" w:rsidRPr="0055068A" w:rsidRDefault="0055068A" w:rsidP="0055068A">
            <w:pPr>
              <w:pStyle w:val="a4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5068A" w:rsidRPr="0055068A" w:rsidRDefault="0095685A" w:rsidP="0055068A">
            <w:pPr>
              <w:pStyle w:val="a4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06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gramStart"/>
            <w:r w:rsidRPr="005506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5506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D8234E" w:rsidRPr="0055068A">
              <w:rPr>
                <w:rFonts w:ascii="Times New Roman" w:hAnsi="Times New Roman"/>
                <w:b/>
                <w:sz w:val="24"/>
                <w:szCs w:val="24"/>
              </w:rPr>
              <w:t>Начала философских и психологических знаний о человеке и обществе.</w:t>
            </w:r>
            <w:r w:rsidR="0055068A" w:rsidRPr="005506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8234E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bCs/>
                <w:sz w:val="24"/>
                <w:szCs w:val="24"/>
              </w:rPr>
              <w:t>Введение в курс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Понятие «общество» и его функции.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Системное строение общества.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Общество и природа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Общество и культура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институты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Многовариантность</w:t>
            </w:r>
            <w:proofErr w:type="spellEnd"/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общественного развития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Эволюционные и революционные теории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Общественный прогресс. 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Критерии прогресса.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Формационный  подход к изучению  общества.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Цивилизационный подход к изучению  общества.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Типология обществ: традиционное общество.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Типология общества: индустриальное, постиндустриальное.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Глобализация и антиглобализм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Практическое занятие №1:  «Глобальные проблемы современности».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 работа по теме:  «Общество и общественные отношения».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Человек как биосоциальное существо.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Практическое занятие №2: «Бытие человека».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Потребности человека.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Способности человека.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 и ее многообразие.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 деятельности.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Цель и смысл жизни человека.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Личность как субъект общественной </w:t>
            </w: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жизни.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Социализация личности.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Агенты и институты социализации.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№3</w:t>
            </w:r>
            <w:proofErr w:type="gramStart"/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«Межличностные отношения».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Духовный мир человека.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Мировоззрение.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Практическое занятие №4: « Общество и человек».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Практическое занятие  №5: «Общество и человек».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Сознательное и  бессознательное. Самопознание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 работа по теме «Человек как часть общества»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Познание мира. 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Чувственное познание.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Рациональное познание.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Истина и заблуждение. 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Критерии истины.</w:t>
            </w:r>
          </w:p>
          <w:p w:rsidR="0055068A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Научное познание.</w:t>
            </w:r>
          </w:p>
          <w:p w:rsidR="00D8234E" w:rsidRPr="0055068A" w:rsidRDefault="0055068A" w:rsidP="0055068A">
            <w:pPr>
              <w:pStyle w:val="a4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068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науки. Социальное и гуманитарное знание.</w:t>
            </w:r>
          </w:p>
        </w:tc>
        <w:tc>
          <w:tcPr>
            <w:tcW w:w="1539" w:type="dxa"/>
            <w:shd w:val="clear" w:color="auto" w:fill="auto"/>
          </w:tcPr>
          <w:p w:rsidR="00B26243" w:rsidRPr="00D67C24" w:rsidRDefault="00D67C24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59</w:t>
            </w:r>
          </w:p>
          <w:p w:rsidR="00D33E30" w:rsidRPr="00701088" w:rsidRDefault="00D33E3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D33E30" w:rsidRPr="00EC68EA" w:rsidRDefault="001B34BC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85552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57" w:type="dxa"/>
            <w:shd w:val="clear" w:color="auto" w:fill="auto"/>
          </w:tcPr>
          <w:p w:rsidR="00D33E30" w:rsidRPr="00EC68EA" w:rsidRDefault="00A85552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665" w:type="dxa"/>
            <w:shd w:val="clear" w:color="auto" w:fill="auto"/>
          </w:tcPr>
          <w:p w:rsidR="00D33E30" w:rsidRPr="00EC68EA" w:rsidRDefault="00A85552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D33E30" w:rsidRPr="00EC68EA" w:rsidTr="008C6C0D">
        <w:tc>
          <w:tcPr>
            <w:tcW w:w="4796" w:type="dxa"/>
            <w:shd w:val="clear" w:color="auto" w:fill="auto"/>
          </w:tcPr>
          <w:p w:rsidR="00B26243" w:rsidRPr="00701088" w:rsidRDefault="0095685A" w:rsidP="00851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10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      Раздел 2.</w:t>
            </w:r>
            <w:r w:rsidR="00701088" w:rsidRPr="00701088">
              <w:rPr>
                <w:rFonts w:ascii="Times New Roman" w:hAnsi="Times New Roman"/>
                <w:b/>
                <w:sz w:val="24"/>
                <w:szCs w:val="24"/>
              </w:rPr>
              <w:t>Основы знаний о духовной культуре человека и  общества</w:t>
            </w:r>
            <w:r w:rsidR="00701088" w:rsidRPr="007010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:rsidR="00D67C24" w:rsidRPr="00D67C24" w:rsidRDefault="00D67C24" w:rsidP="00D67C24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C24">
              <w:rPr>
                <w:rFonts w:ascii="Times New Roman" w:hAnsi="Times New Roman"/>
                <w:color w:val="000000"/>
                <w:sz w:val="24"/>
                <w:szCs w:val="24"/>
              </w:rPr>
              <w:t>Духовная культура личности и общества.</w:t>
            </w:r>
          </w:p>
          <w:p w:rsidR="00D67C24" w:rsidRPr="00D67C24" w:rsidRDefault="00D67C24" w:rsidP="00D67C24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C24">
              <w:rPr>
                <w:rFonts w:ascii="Times New Roman" w:hAnsi="Times New Roman"/>
                <w:color w:val="000000"/>
                <w:sz w:val="24"/>
                <w:szCs w:val="24"/>
              </w:rPr>
              <w:t>Духовное производство.</w:t>
            </w:r>
          </w:p>
          <w:p w:rsidR="00D67C24" w:rsidRPr="00D67C24" w:rsidRDefault="00D67C24" w:rsidP="00D67C24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67C2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Практическое занятие №6:  «Молодежные субкультуры».</w:t>
            </w:r>
          </w:p>
          <w:p w:rsidR="00D67C24" w:rsidRPr="00D67C24" w:rsidRDefault="00D67C24" w:rsidP="00D67C24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C24">
              <w:rPr>
                <w:rFonts w:ascii="Times New Roman" w:hAnsi="Times New Roman"/>
                <w:color w:val="000000"/>
                <w:sz w:val="24"/>
                <w:szCs w:val="24"/>
              </w:rPr>
              <w:t>Наука  в современном мире.</w:t>
            </w:r>
          </w:p>
          <w:p w:rsidR="00D67C24" w:rsidRPr="00D67C24" w:rsidRDefault="00D67C24" w:rsidP="00D67C24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C24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в современном мире.</w:t>
            </w:r>
          </w:p>
          <w:p w:rsidR="00D67C24" w:rsidRPr="00D67C24" w:rsidRDefault="00D67C24" w:rsidP="00D67C24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67C2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Практическое занятие №7:  «Мораль в современном мире».</w:t>
            </w:r>
          </w:p>
          <w:p w:rsidR="00D67C24" w:rsidRPr="00D67C24" w:rsidRDefault="00D67C24" w:rsidP="00D67C24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C24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в  современном мире.</w:t>
            </w:r>
          </w:p>
          <w:p w:rsidR="00065718" w:rsidRDefault="00D67C24" w:rsidP="00D67C24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67C2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Практическое занятие № 8: «Религия в современном мире».</w:t>
            </w:r>
          </w:p>
          <w:p w:rsidR="00D67C24" w:rsidRPr="00D67C24" w:rsidRDefault="00D67C24" w:rsidP="00D67C24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67C24">
              <w:rPr>
                <w:rFonts w:ascii="Times New Roman" w:hAnsi="Times New Roman"/>
                <w:sz w:val="24"/>
                <w:szCs w:val="24"/>
              </w:rPr>
              <w:t>Семинар на тему: «Мораль, искусство и религия как элементы духовной культуры».</w:t>
            </w:r>
          </w:p>
        </w:tc>
        <w:tc>
          <w:tcPr>
            <w:tcW w:w="1539" w:type="dxa"/>
            <w:shd w:val="clear" w:color="auto" w:fill="auto"/>
          </w:tcPr>
          <w:p w:rsidR="00B26243" w:rsidRPr="00D67C24" w:rsidRDefault="00D67C24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19</w:t>
            </w:r>
          </w:p>
          <w:p w:rsidR="00D33E30" w:rsidRPr="00EC68EA" w:rsidRDefault="00D33E3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D33E30" w:rsidRPr="00D67C24" w:rsidRDefault="00D67C24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457" w:type="dxa"/>
            <w:shd w:val="clear" w:color="auto" w:fill="auto"/>
          </w:tcPr>
          <w:p w:rsidR="00D33E30" w:rsidRPr="00EC68EA" w:rsidRDefault="001B34BC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65" w:type="dxa"/>
            <w:shd w:val="clear" w:color="auto" w:fill="auto"/>
          </w:tcPr>
          <w:p w:rsidR="00D33E30" w:rsidRPr="00D67C24" w:rsidRDefault="00D67C24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95685A" w:rsidRPr="0059425B" w:rsidTr="00480C62">
        <w:trPr>
          <w:trHeight w:val="276"/>
        </w:trPr>
        <w:tc>
          <w:tcPr>
            <w:tcW w:w="4796" w:type="dxa"/>
            <w:shd w:val="clear" w:color="auto" w:fill="auto"/>
          </w:tcPr>
          <w:p w:rsidR="00A16420" w:rsidRPr="00A16420" w:rsidRDefault="00A16420" w:rsidP="00A16420">
            <w:pPr>
              <w:pStyle w:val="a4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10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3.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Экономика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Экономика и ее роль в жизни общества.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элементы экономической деятельности: ресурсы, факторы производства, специализация.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Практическое занятие №9:  «Специализация и производительность труда».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Производство производительность труда.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Типы экономических систем: </w:t>
            </w:r>
            <w:proofErr w:type="gramStart"/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традиционная</w:t>
            </w:r>
            <w:proofErr w:type="gramEnd"/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командно-</w:t>
            </w: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административная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Типы экономических систем: </w:t>
            </w:r>
            <w:proofErr w:type="gramStart"/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рыночная</w:t>
            </w:r>
            <w:proofErr w:type="gramEnd"/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смешанная.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Рынок. Признаки  и виды рынка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Закон спроса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Закон предложения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Практическое занятие №10  Решение экономических задач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Рыночная конкуренция и монополия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Практическое занятие №11: «Рынок. Многообразие рынков».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Практическое занятие №12: «Рынок. Многообразие рынков».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Деньги. Денежное обращение.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Инфляция: виды, темпы и последствия.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Банковская система.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Центральный Банк РФ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Практическое занятие №13: « Деньги. Банки». 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Рынок труда.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Занятость и безработица.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Виды безработицы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Практическое занятие  №14</w:t>
            </w:r>
            <w:proofErr w:type="gramStart"/>
            <w:r w:rsidRPr="00A16420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16420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  «Рынок труда»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Измерители экономической деятельности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Экономический цикл.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Экономический рост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Экономическое содержание собственности. Формы собственности.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Экономика потребителя.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Экономика производителя. Предпринимательство.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Практическое занятие №15:  «Организационно-правовые формы предпринимательской деятельности»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Государство и экономика.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Государственный бюджет.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Государственный долг.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Налоги.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Экономическая культура.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Мировая экономика.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Практическое занятие№16: «Валютный рынок».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Государственная политика в области международной торговли.</w:t>
            </w:r>
          </w:p>
          <w:p w:rsidR="00B515AD" w:rsidRPr="00A16420" w:rsidRDefault="00A16420" w:rsidP="00A16420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Проверочная работа по разделу «Экономическая  сфера жизни общества»</w:t>
            </w:r>
          </w:p>
        </w:tc>
        <w:tc>
          <w:tcPr>
            <w:tcW w:w="1539" w:type="dxa"/>
            <w:shd w:val="clear" w:color="auto" w:fill="auto"/>
          </w:tcPr>
          <w:p w:rsidR="0095685A" w:rsidRPr="00A16420" w:rsidRDefault="00A1642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51</w:t>
            </w:r>
          </w:p>
        </w:tc>
        <w:tc>
          <w:tcPr>
            <w:tcW w:w="1139" w:type="dxa"/>
            <w:shd w:val="clear" w:color="auto" w:fill="auto"/>
          </w:tcPr>
          <w:p w:rsidR="0095685A" w:rsidRPr="0059425B" w:rsidRDefault="00004419" w:rsidP="000C6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C6E4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57" w:type="dxa"/>
            <w:shd w:val="clear" w:color="auto" w:fill="auto"/>
          </w:tcPr>
          <w:p w:rsidR="0095685A" w:rsidRPr="00A16420" w:rsidRDefault="001505B2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A1642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665" w:type="dxa"/>
            <w:shd w:val="clear" w:color="auto" w:fill="auto"/>
          </w:tcPr>
          <w:p w:rsidR="0095685A" w:rsidRPr="00A16420" w:rsidRDefault="00A1642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95685A" w:rsidRPr="00EC68EA" w:rsidTr="008C6C0D">
        <w:tc>
          <w:tcPr>
            <w:tcW w:w="4796" w:type="dxa"/>
            <w:shd w:val="clear" w:color="auto" w:fill="auto"/>
          </w:tcPr>
          <w:p w:rsidR="0095685A" w:rsidRPr="007A73A0" w:rsidRDefault="0095685A" w:rsidP="00956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73A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="007A73A0" w:rsidRPr="007A73A0">
              <w:rPr>
                <w:rFonts w:ascii="Times New Roman" w:hAnsi="Times New Roman"/>
                <w:b/>
                <w:sz w:val="24"/>
                <w:szCs w:val="24"/>
              </w:rPr>
              <w:t>Социальные отношения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Социальная структура общества.  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Стратификация.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Социальная мобильность. 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Личный и социальный статус человека.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нормы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поведение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Практическое занятие №17: «Межнациональные отношения»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Этнические общности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Семья как социальный институт и малая группа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Практическое занятие № 18: «Семья в современной России»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конфликты</w:t>
            </w:r>
          </w:p>
          <w:p w:rsidR="00234386" w:rsidRPr="00A16420" w:rsidRDefault="00A16420" w:rsidP="00A16420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Проверочное тестирование по разделу «Социальные отношения»</w:t>
            </w:r>
          </w:p>
        </w:tc>
        <w:tc>
          <w:tcPr>
            <w:tcW w:w="1539" w:type="dxa"/>
            <w:shd w:val="clear" w:color="auto" w:fill="auto"/>
          </w:tcPr>
          <w:p w:rsidR="0095685A" w:rsidRPr="00EC68EA" w:rsidRDefault="004D49D0" w:rsidP="0082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</w:t>
            </w:r>
            <w:r w:rsidR="00A1642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9" w:type="dxa"/>
            <w:shd w:val="clear" w:color="auto" w:fill="auto"/>
          </w:tcPr>
          <w:p w:rsidR="0095685A" w:rsidRPr="00EC68EA" w:rsidRDefault="00B25A04" w:rsidP="0082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8217A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57" w:type="dxa"/>
            <w:shd w:val="clear" w:color="auto" w:fill="auto"/>
          </w:tcPr>
          <w:p w:rsidR="0095685A" w:rsidRDefault="007A73A0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1642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65" w:type="dxa"/>
            <w:shd w:val="clear" w:color="auto" w:fill="auto"/>
          </w:tcPr>
          <w:p w:rsidR="0095685A" w:rsidRPr="00EC68EA" w:rsidRDefault="0029305F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95685A" w:rsidRPr="00EC68EA" w:rsidTr="008C6C0D">
        <w:tc>
          <w:tcPr>
            <w:tcW w:w="4796" w:type="dxa"/>
            <w:shd w:val="clear" w:color="auto" w:fill="auto"/>
          </w:tcPr>
          <w:p w:rsidR="00A5770C" w:rsidRDefault="0095685A" w:rsidP="00A577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5770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       Раздел 5</w:t>
            </w:r>
            <w:r w:rsidRPr="00A5770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A5770C" w:rsidRPr="00A5770C">
              <w:rPr>
                <w:rFonts w:ascii="Times New Roman" w:hAnsi="Times New Roman"/>
                <w:b/>
                <w:sz w:val="24"/>
                <w:szCs w:val="24"/>
              </w:rPr>
              <w:t xml:space="preserve"> Политика как общественное  явление</w:t>
            </w:r>
            <w:r w:rsidR="00A5770C" w:rsidRPr="00A5770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Политика, ее роль в жизни общества.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политической сферы.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Власть, ее происхождение.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Виды власти.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Происхождение государства. Теории происхождения государства.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Государство, его признаки и функции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Форма государства.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Формы правления.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Формы государственно-</w:t>
            </w:r>
            <w:proofErr w:type="spellStart"/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территорильного</w:t>
            </w:r>
            <w:proofErr w:type="spellEnd"/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устройства.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Политический режим. </w:t>
            </w:r>
            <w:proofErr w:type="spellStart"/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Демократия</w:t>
            </w:r>
            <w:proofErr w:type="gramStart"/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.Ф</w:t>
            </w:r>
            <w:proofErr w:type="gramEnd"/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ормы</w:t>
            </w:r>
            <w:proofErr w:type="spellEnd"/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демократии.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Тоталитаризм. Авторитаризм.</w:t>
            </w:r>
          </w:p>
          <w:p w:rsidR="00A16420" w:rsidRPr="00A50C01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Практическое занятие №19: « Государство, его признаки и функции. Форма государства».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аппарат.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Гражданское общество.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Правовое государство.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Избирательная система.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Избирательный процесс. Референдум.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Мажоритарная, пропорциональная, смешанная  избирательная система.</w:t>
            </w:r>
          </w:p>
          <w:p w:rsidR="00A16420" w:rsidRPr="00A50C01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Практическое занятие №20: «Избирательное право в РФ».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Политические партии и движения.</w:t>
            </w:r>
          </w:p>
          <w:p w:rsidR="00A16420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Политическая идеология.</w:t>
            </w:r>
          </w:p>
          <w:p w:rsidR="00A16420" w:rsidRPr="00A50C01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Практическое занятие №21: «Современная российская многопартийность».</w:t>
            </w:r>
          </w:p>
          <w:p w:rsidR="003C6A2F" w:rsidRPr="00A16420" w:rsidRDefault="00A16420" w:rsidP="00A16420">
            <w:pPr>
              <w:pStyle w:val="a4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Проверочное тестирование по </w:t>
            </w:r>
            <w:r w:rsidRPr="00A164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разделу «Политика».</w:t>
            </w:r>
          </w:p>
        </w:tc>
        <w:tc>
          <w:tcPr>
            <w:tcW w:w="1539" w:type="dxa"/>
            <w:shd w:val="clear" w:color="auto" w:fill="auto"/>
          </w:tcPr>
          <w:p w:rsidR="0095685A" w:rsidRPr="00EC68EA" w:rsidRDefault="008054D7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  <w:r w:rsidR="00A50C0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9" w:type="dxa"/>
            <w:shd w:val="clear" w:color="auto" w:fill="auto"/>
          </w:tcPr>
          <w:p w:rsidR="0095685A" w:rsidRPr="00EC68EA" w:rsidRDefault="00480C62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57" w:type="dxa"/>
            <w:shd w:val="clear" w:color="auto" w:fill="auto"/>
          </w:tcPr>
          <w:p w:rsidR="0095685A" w:rsidRDefault="008054D7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A50C0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8E2BDC" w:rsidRDefault="008E2BDC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E2BDC" w:rsidRDefault="008E2BDC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E2BDC" w:rsidRPr="008E2BDC" w:rsidRDefault="008E2BDC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</w:tcPr>
          <w:p w:rsidR="0095685A" w:rsidRPr="00EC68EA" w:rsidRDefault="008054D7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95685A" w:rsidRPr="00EC68EA" w:rsidTr="000F70EA">
        <w:trPr>
          <w:trHeight w:val="1538"/>
        </w:trPr>
        <w:tc>
          <w:tcPr>
            <w:tcW w:w="4796" w:type="dxa"/>
            <w:shd w:val="clear" w:color="auto" w:fill="auto"/>
          </w:tcPr>
          <w:p w:rsidR="00A50C01" w:rsidRPr="00A50C01" w:rsidRDefault="00A50C01" w:rsidP="00A50C01">
            <w:pPr>
              <w:pStyle w:val="a4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6</w:t>
            </w:r>
            <w:r w:rsidRPr="00A50C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A50C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Право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Юриспруденция как общественная наука.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Право в системе социальных норм.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Система права: нормы права, институты права.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Система права: отрасли права.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Публичное и частное право.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занятие№22: «Источники (формы) права».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НПА и их характеристика. Правотворчество.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Правоотношения. Правовая культура.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Правосознание.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Правомерное и противоправное поведение.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Юридическая ответственность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Виды юридической ответственности.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Проверочное тестирование по теме «Право и правовые отношения в жизни общества».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Конституционное право  как отрасль российского права.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Конституция РФ – основной Закон государства.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Основы конституционного строя РФ.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Система государственных органов РФ.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Практическое занятие №23: «Институт президентства».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Полномочия президента.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Законодательная власть.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Федеральное Собрание РФ.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Исполнительная власть. 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Судебная система РФ. Правоохранительные органы.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Практическое занятие№24: «Местное самоуправление</w:t>
            </w:r>
            <w:proofErr w:type="gramStart"/>
            <w:r w:rsidRPr="00A50C01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.»</w:t>
            </w:r>
            <w:proofErr w:type="gramEnd"/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Понятие гражданства.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Практическое занятие №25: «Основные конституционные права и обязанности граждан»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Гражданское право, гражданские правоотношения.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Правовое регулирование предпринимательской деятельности. Физические и юридические лица.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Практическое занятие № 26: «Имущественные права. Собственность».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Личные неимущественные права.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Наследственное право.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Практическое занятие№27: «Договорное право».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Трудовое право. Трудовые правоотношения. 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Занятость и трудоустройство.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Трудовой договор: понятие, виды. 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Практическое занятие №28: «Заключение, расторжение  трудового договора».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Трудовые споры. Профсоюзы.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Практическое занятие №29 «Административное право и </w:t>
            </w:r>
            <w:proofErr w:type="gramStart"/>
            <w:r w:rsidRPr="00A50C01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административные</w:t>
            </w:r>
            <w:proofErr w:type="gramEnd"/>
            <w:r w:rsidRPr="00A50C01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 правоотношении».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Уголовное  право.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Понятие «преступление».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Практическое занятие№30: «Уголовная ответственность». </w:t>
            </w:r>
          </w:p>
          <w:p w:rsidR="00A50C01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Проверочная работа по теме «Право»</w:t>
            </w:r>
          </w:p>
          <w:p w:rsidR="009F0198" w:rsidRPr="00A50C01" w:rsidRDefault="00A50C01" w:rsidP="00A50C01">
            <w:pPr>
              <w:pStyle w:val="a4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A50C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Обобщающее повторение</w:t>
            </w:r>
          </w:p>
        </w:tc>
        <w:tc>
          <w:tcPr>
            <w:tcW w:w="1539" w:type="dxa"/>
            <w:shd w:val="clear" w:color="auto" w:fill="auto"/>
          </w:tcPr>
          <w:p w:rsidR="0095685A" w:rsidRPr="00EC68EA" w:rsidRDefault="00A50C01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66</w:t>
            </w:r>
          </w:p>
        </w:tc>
        <w:tc>
          <w:tcPr>
            <w:tcW w:w="1139" w:type="dxa"/>
            <w:shd w:val="clear" w:color="auto" w:fill="auto"/>
          </w:tcPr>
          <w:p w:rsidR="0095685A" w:rsidRPr="00EC68EA" w:rsidRDefault="00A50C01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57" w:type="dxa"/>
            <w:shd w:val="clear" w:color="auto" w:fill="auto"/>
          </w:tcPr>
          <w:p w:rsidR="0095685A" w:rsidRDefault="00A50C01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665" w:type="dxa"/>
            <w:shd w:val="clear" w:color="auto" w:fill="auto"/>
          </w:tcPr>
          <w:p w:rsidR="0095685A" w:rsidRPr="00EC68EA" w:rsidRDefault="00A50C01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A50C01" w:rsidRPr="00EC68EA" w:rsidTr="008C6C0D">
        <w:tc>
          <w:tcPr>
            <w:tcW w:w="4796" w:type="dxa"/>
            <w:shd w:val="clear" w:color="auto" w:fill="auto"/>
          </w:tcPr>
          <w:p w:rsidR="00A50C01" w:rsidRPr="00EC68EA" w:rsidRDefault="00A50C01" w:rsidP="00A50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539" w:type="dxa"/>
            <w:shd w:val="clear" w:color="auto" w:fill="auto"/>
          </w:tcPr>
          <w:p w:rsidR="00A50C01" w:rsidRPr="00EC68EA" w:rsidRDefault="00A50C01" w:rsidP="00A50C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249</w:t>
            </w:r>
          </w:p>
        </w:tc>
        <w:tc>
          <w:tcPr>
            <w:tcW w:w="1139" w:type="dxa"/>
            <w:shd w:val="clear" w:color="auto" w:fill="auto"/>
          </w:tcPr>
          <w:p w:rsidR="00A50C01" w:rsidRPr="00EC68EA" w:rsidRDefault="00A50C01" w:rsidP="00A50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457" w:type="dxa"/>
            <w:shd w:val="clear" w:color="auto" w:fill="auto"/>
          </w:tcPr>
          <w:p w:rsidR="00A50C01" w:rsidRPr="00EC68EA" w:rsidRDefault="00A50C01" w:rsidP="00A50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1665" w:type="dxa"/>
            <w:shd w:val="clear" w:color="auto" w:fill="auto"/>
          </w:tcPr>
          <w:p w:rsidR="00A50C01" w:rsidRPr="00EC68EA" w:rsidRDefault="00A50C01" w:rsidP="00A50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</w:tbl>
    <w:p w:rsidR="00B26243" w:rsidRDefault="00B26243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E76984" w:rsidRPr="00E76984" w:rsidRDefault="00E76984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6243" w:rsidRDefault="00B26243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B26243" w:rsidSect="00535A0F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CC700A" w:rsidRPr="0078478D" w:rsidRDefault="00CC700A" w:rsidP="007847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D32CF" w:rsidRDefault="002E60ED" w:rsidP="007847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СОДЕРЖАНИЕ УЧЕБНОЙ ДИСЦИПЛИНЫ</w:t>
      </w:r>
    </w:p>
    <w:p w:rsidR="000F70EA" w:rsidRPr="000F70EA" w:rsidRDefault="000F70EA" w:rsidP="000F70EA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70EA">
        <w:rPr>
          <w:rFonts w:ascii="Times New Roman" w:hAnsi="Times New Roman"/>
          <w:b/>
          <w:sz w:val="28"/>
          <w:szCs w:val="28"/>
        </w:rPr>
        <w:t xml:space="preserve">                                                 Введение</w:t>
      </w:r>
    </w:p>
    <w:p w:rsidR="00FD32CF" w:rsidRPr="000F70EA" w:rsidRDefault="000F70EA" w:rsidP="000F70EA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F70EA">
        <w:rPr>
          <w:rFonts w:ascii="Times New Roman" w:hAnsi="Times New Roman"/>
          <w:sz w:val="28"/>
          <w:szCs w:val="28"/>
        </w:rPr>
        <w:t>Социальные науки. Специфика объекта их изучения. Методы исследования. Значимость социального знания.</w:t>
      </w:r>
    </w:p>
    <w:p w:rsidR="000F70EA" w:rsidRPr="000F70EA" w:rsidRDefault="000F70EA" w:rsidP="000F70EA">
      <w:pPr>
        <w:pStyle w:val="ac"/>
        <w:spacing w:line="240" w:lineRule="auto"/>
        <w:ind w:firstLine="0"/>
        <w:jc w:val="center"/>
        <w:rPr>
          <w:b/>
          <w:szCs w:val="28"/>
        </w:rPr>
      </w:pPr>
      <w:r w:rsidRPr="000F70EA">
        <w:rPr>
          <w:b/>
          <w:szCs w:val="28"/>
        </w:rPr>
        <w:t>1. НАЧАЛА ФИЛОСОФСКИХ И ПСИХОЛОГИЧЕСКИХ ЗНАНИЙ О ЧЕЛОВЕКЕ И ОБЩЕСТВЕ</w:t>
      </w:r>
    </w:p>
    <w:p w:rsidR="004A0184" w:rsidRPr="000F70EA" w:rsidRDefault="004A0184" w:rsidP="004A0184">
      <w:pPr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0F70EA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1</w:t>
      </w:r>
      <w:r w:rsidRPr="000F70EA">
        <w:rPr>
          <w:rFonts w:ascii="Times New Roman" w:hAnsi="Times New Roman"/>
          <w:b/>
          <w:sz w:val="28"/>
          <w:szCs w:val="28"/>
        </w:rPr>
        <w:t>. Общество как сложная система</w:t>
      </w:r>
    </w:p>
    <w:p w:rsidR="004A0184" w:rsidRPr="000F70EA" w:rsidRDefault="004A0184" w:rsidP="004A0184">
      <w:pPr>
        <w:pStyle w:val="ac"/>
        <w:spacing w:line="240" w:lineRule="auto"/>
        <w:rPr>
          <w:szCs w:val="28"/>
        </w:rPr>
      </w:pPr>
      <w:r w:rsidRPr="000F70EA">
        <w:rPr>
          <w:szCs w:val="28"/>
        </w:rPr>
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</w:r>
    </w:p>
    <w:p w:rsidR="004A0184" w:rsidRPr="000F70EA" w:rsidRDefault="004A0184" w:rsidP="004A0184">
      <w:pPr>
        <w:pStyle w:val="ac"/>
        <w:spacing w:line="240" w:lineRule="auto"/>
        <w:rPr>
          <w:szCs w:val="28"/>
        </w:rPr>
      </w:pPr>
      <w:r w:rsidRPr="000F70EA">
        <w:rPr>
          <w:szCs w:val="28"/>
        </w:rPr>
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</w:r>
    </w:p>
    <w:p w:rsidR="004A0184" w:rsidRPr="000F70EA" w:rsidRDefault="004A0184" w:rsidP="004A0184">
      <w:pPr>
        <w:pStyle w:val="ac"/>
        <w:spacing w:line="240" w:lineRule="auto"/>
        <w:rPr>
          <w:szCs w:val="28"/>
        </w:rPr>
      </w:pPr>
      <w:proofErr w:type="spellStart"/>
      <w:r w:rsidRPr="000F70EA">
        <w:rPr>
          <w:szCs w:val="28"/>
        </w:rPr>
        <w:t>Многовариантность</w:t>
      </w:r>
      <w:proofErr w:type="spellEnd"/>
      <w:r w:rsidRPr="000F70EA">
        <w:rPr>
          <w:szCs w:val="28"/>
        </w:rPr>
        <w:t xml:space="preserve"> общественного развития. Эволюция и революция как формы социального изменения. Понятие общественного прогресса. Смысл и цель истории. Цивилизация и формация. Общество: традиционное, индустриальное, постиндустриальное (информационное).</w:t>
      </w:r>
    </w:p>
    <w:p w:rsidR="004A0184" w:rsidRPr="00384923" w:rsidRDefault="004A0184" w:rsidP="004A0184">
      <w:pPr>
        <w:pStyle w:val="ac"/>
        <w:spacing w:line="240" w:lineRule="auto"/>
        <w:rPr>
          <w:szCs w:val="28"/>
        </w:rPr>
      </w:pPr>
      <w:r w:rsidRPr="000F70EA">
        <w:rPr>
          <w:szCs w:val="28"/>
        </w:rPr>
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</w:r>
    </w:p>
    <w:p w:rsidR="000F70EA" w:rsidRPr="000F70EA" w:rsidRDefault="000F70EA" w:rsidP="000F70EA">
      <w:pPr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0F70EA">
        <w:rPr>
          <w:rFonts w:ascii="Times New Roman" w:hAnsi="Times New Roman"/>
          <w:b/>
          <w:sz w:val="28"/>
          <w:szCs w:val="28"/>
        </w:rPr>
        <w:t>1.</w:t>
      </w:r>
      <w:r w:rsidR="004A0184">
        <w:rPr>
          <w:rFonts w:ascii="Times New Roman" w:hAnsi="Times New Roman"/>
          <w:b/>
          <w:sz w:val="28"/>
          <w:szCs w:val="28"/>
        </w:rPr>
        <w:t>2</w:t>
      </w:r>
      <w:r w:rsidRPr="000F70EA">
        <w:rPr>
          <w:rFonts w:ascii="Times New Roman" w:hAnsi="Times New Roman"/>
          <w:b/>
          <w:sz w:val="28"/>
          <w:szCs w:val="28"/>
        </w:rPr>
        <w:t>. Природа человека, врожденные и приобретенные качества</w:t>
      </w:r>
    </w:p>
    <w:p w:rsidR="000F70EA" w:rsidRPr="000F70EA" w:rsidRDefault="000F70EA" w:rsidP="000F70EA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F70EA">
        <w:rPr>
          <w:rFonts w:ascii="Times New Roman" w:hAnsi="Times New Roman"/>
          <w:sz w:val="28"/>
          <w:szCs w:val="28"/>
        </w:rPr>
        <w:t>Философские представления о социальных качествах человека. Человек, индивид, личность. Деятельность и мышление. Виды деятельности. Творчество.</w:t>
      </w:r>
    </w:p>
    <w:p w:rsidR="000F70EA" w:rsidRPr="000F70EA" w:rsidRDefault="000F70EA" w:rsidP="000F70EA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F70EA">
        <w:rPr>
          <w:rFonts w:ascii="Times New Roman" w:hAnsi="Times New Roman"/>
          <w:sz w:val="28"/>
          <w:szCs w:val="28"/>
        </w:rPr>
        <w:t>Формирование характера, учет особенностей характера в общении и профессиональной деятельности. Потребности, способности и интересы. Социализация личности. Самосознание и социальное поведение. Ценности и нормы. Цель и смысл человеческой жизни.</w:t>
      </w:r>
    </w:p>
    <w:p w:rsidR="000F70EA" w:rsidRPr="000F70EA" w:rsidRDefault="000F70EA" w:rsidP="000F70EA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F70EA">
        <w:rPr>
          <w:rFonts w:ascii="Times New Roman" w:hAnsi="Times New Roman"/>
          <w:sz w:val="28"/>
          <w:szCs w:val="28"/>
        </w:rPr>
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</w:r>
      <w:r w:rsidR="00C552C2">
        <w:rPr>
          <w:rFonts w:ascii="Times New Roman" w:hAnsi="Times New Roman"/>
          <w:sz w:val="28"/>
          <w:szCs w:val="28"/>
        </w:rPr>
        <w:t xml:space="preserve"> Чувственное, рациональное познание.</w:t>
      </w:r>
    </w:p>
    <w:p w:rsidR="000F70EA" w:rsidRPr="000F70EA" w:rsidRDefault="000F70EA" w:rsidP="000F70EA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F70EA">
        <w:rPr>
          <w:rFonts w:ascii="Times New Roman" w:hAnsi="Times New Roman"/>
          <w:sz w:val="28"/>
          <w:szCs w:val="28"/>
        </w:rPr>
        <w:t>Свобода как условие самореализации личности</w:t>
      </w:r>
      <w:r w:rsidRPr="000F70EA">
        <w:rPr>
          <w:rFonts w:ascii="Times New Roman" w:hAnsi="Times New Roman"/>
          <w:i/>
          <w:sz w:val="28"/>
          <w:szCs w:val="28"/>
        </w:rPr>
        <w:t xml:space="preserve">. </w:t>
      </w:r>
      <w:r w:rsidRPr="000F70EA">
        <w:rPr>
          <w:rFonts w:ascii="Times New Roman" w:hAnsi="Times New Roman"/>
          <w:sz w:val="28"/>
          <w:szCs w:val="28"/>
        </w:rPr>
        <w:t>Свобода человека и ее ограничители (внутренние – со стороны самого человека и внешние – со стороны общества). Выбор и ответственность за его последствия. Гражданские качества личности.</w:t>
      </w:r>
    </w:p>
    <w:p w:rsidR="000F70EA" w:rsidRPr="000F70EA" w:rsidRDefault="000F70EA" w:rsidP="000F70EA">
      <w:pPr>
        <w:pStyle w:val="ac"/>
        <w:tabs>
          <w:tab w:val="left" w:pos="10080"/>
        </w:tabs>
        <w:spacing w:line="240" w:lineRule="auto"/>
        <w:rPr>
          <w:szCs w:val="28"/>
        </w:rPr>
      </w:pPr>
      <w:r w:rsidRPr="000F70EA">
        <w:rPr>
          <w:szCs w:val="28"/>
        </w:rPr>
        <w:t xml:space="preserve"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Умение общаться. Толерантность. Поиск взаимопонимания. Межличностные </w:t>
      </w:r>
      <w:r w:rsidRPr="000F70EA">
        <w:rPr>
          <w:szCs w:val="28"/>
        </w:rPr>
        <w:lastRenderedPageBreak/>
        <w:t>конфликты. Истоки конфликтов в среде молодежи. Причины и истоки агрессивного поведения.</w:t>
      </w:r>
    </w:p>
    <w:p w:rsidR="000F70EA" w:rsidRDefault="000F70EA" w:rsidP="00D10D75">
      <w:pPr>
        <w:spacing w:line="240" w:lineRule="auto"/>
        <w:ind w:firstLine="720"/>
        <w:jc w:val="both"/>
        <w:rPr>
          <w:rFonts w:ascii="Times New Roman" w:hAnsi="Times New Roman"/>
        </w:rPr>
      </w:pPr>
      <w:r w:rsidRPr="000F70EA">
        <w:rPr>
          <w:rFonts w:ascii="Times New Roman" w:hAnsi="Times New Roman"/>
          <w:sz w:val="28"/>
          <w:szCs w:val="28"/>
        </w:rPr>
        <w:t>Человек в учебной и трудовой деятельности. Основные виды профессиональной деятельности. Выбор профессии. Профессиональное самоопределение</w:t>
      </w:r>
      <w:r w:rsidRPr="000F70EA">
        <w:rPr>
          <w:rFonts w:ascii="Times New Roman" w:hAnsi="Times New Roman"/>
        </w:rPr>
        <w:t>.</w:t>
      </w:r>
    </w:p>
    <w:p w:rsidR="00C552C2" w:rsidRPr="00D10D75" w:rsidRDefault="00C552C2" w:rsidP="00D10D75">
      <w:pPr>
        <w:spacing w:line="240" w:lineRule="auto"/>
        <w:ind w:firstLine="720"/>
        <w:jc w:val="both"/>
        <w:rPr>
          <w:rFonts w:ascii="Times New Roman" w:hAnsi="Times New Roman"/>
        </w:rPr>
      </w:pPr>
    </w:p>
    <w:p w:rsidR="004A0184" w:rsidRPr="0078478D" w:rsidRDefault="004A0184" w:rsidP="004A0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4A0184" w:rsidRDefault="004A0184" w:rsidP="004A0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 №1:  «Глобальные проблемы современности».</w:t>
      </w:r>
    </w:p>
    <w:p w:rsidR="008E7076" w:rsidRDefault="008E7076" w:rsidP="008E707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 №2: «Бытие человека».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</w:t>
      </w:r>
      <w:r w:rsidR="007F72D2">
        <w:rPr>
          <w:rFonts w:ascii="Times New Roman" w:hAnsi="Times New Roman"/>
          <w:sz w:val="28"/>
          <w:szCs w:val="28"/>
        </w:rPr>
        <w:t>анятие №3</w:t>
      </w:r>
      <w:r w:rsidRPr="008E7076">
        <w:rPr>
          <w:rFonts w:ascii="Times New Roman" w:hAnsi="Times New Roman"/>
          <w:sz w:val="28"/>
          <w:szCs w:val="28"/>
        </w:rPr>
        <w:t>: «Межличностные отношения».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 №4: « Общество и человек».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  №5: «Общество и человек».</w:t>
      </w:r>
    </w:p>
    <w:p w:rsidR="008E7076" w:rsidRDefault="008E7076" w:rsidP="008E707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 №6:  «Молодежные субкультуры».</w:t>
      </w:r>
    </w:p>
    <w:p w:rsidR="004A0184" w:rsidRDefault="004A0184" w:rsidP="008E7076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Самостоятельная работа </w:t>
      </w:r>
    </w:p>
    <w:p w:rsidR="004A0184" w:rsidRDefault="004A0184" w:rsidP="004A018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bCs/>
          <w:color w:val="000000"/>
          <w:sz w:val="28"/>
          <w:szCs w:val="28"/>
        </w:rPr>
      </w:pPr>
      <w:r w:rsidRPr="004A0184">
        <w:rPr>
          <w:rFonts w:ascii="Times New Roman" w:hAnsi="Times New Roman"/>
          <w:bCs/>
          <w:color w:val="000000"/>
          <w:sz w:val="28"/>
          <w:szCs w:val="28"/>
        </w:rPr>
        <w:t>Подготовить презентации на тему «Классификация обществ»</w:t>
      </w:r>
    </w:p>
    <w:p w:rsidR="004A0184" w:rsidRPr="004A0184" w:rsidRDefault="004A0184" w:rsidP="004A018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bCs/>
          <w:color w:val="000000"/>
          <w:sz w:val="28"/>
          <w:szCs w:val="28"/>
        </w:rPr>
      </w:pPr>
      <w:r w:rsidRPr="004A0184">
        <w:rPr>
          <w:rFonts w:ascii="Times New Roman" w:hAnsi="Times New Roman"/>
          <w:bCs/>
          <w:color w:val="000000"/>
          <w:sz w:val="28"/>
          <w:szCs w:val="28"/>
        </w:rPr>
        <w:t>Подготовить презентации на тему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«Глобальные проблемы современности»</w:t>
      </w:r>
    </w:p>
    <w:p w:rsidR="004A0184" w:rsidRPr="000F70EA" w:rsidRDefault="004A0184" w:rsidP="004A018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F70EA">
        <w:rPr>
          <w:rFonts w:ascii="Times New Roman" w:hAnsi="Times New Roman"/>
          <w:sz w:val="28"/>
          <w:szCs w:val="28"/>
        </w:rPr>
        <w:t>Изучить тему «Цель и смысл жизни человека», подготовка конспекта</w:t>
      </w:r>
    </w:p>
    <w:p w:rsidR="004A0184" w:rsidRPr="000F70EA" w:rsidRDefault="004A0184" w:rsidP="004A018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0F70EA">
        <w:rPr>
          <w:rFonts w:ascii="Times New Roman" w:hAnsi="Times New Roman"/>
          <w:sz w:val="28"/>
          <w:szCs w:val="28"/>
        </w:rPr>
        <w:t>Подготовить сообщения по теме «Культура общения, труда, учебы, поведения в обществе».</w:t>
      </w:r>
    </w:p>
    <w:p w:rsidR="004A0184" w:rsidRDefault="004A0184" w:rsidP="004A018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Подобрать материалы</w:t>
      </w:r>
      <w:r w:rsidRPr="000F70EA">
        <w:rPr>
          <w:rFonts w:ascii="Times New Roman" w:hAnsi="Times New Roman"/>
          <w:sz w:val="28"/>
          <w:szCs w:val="28"/>
        </w:rPr>
        <w:t xml:space="preserve">  СМИ по теме «Истоки конфликтов в среде молодежи»</w:t>
      </w:r>
    </w:p>
    <w:p w:rsidR="00C552C2" w:rsidRPr="000F70EA" w:rsidRDefault="00C552C2" w:rsidP="004A018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таблицу «Виды познания»</w:t>
      </w:r>
    </w:p>
    <w:p w:rsidR="00FD32CF" w:rsidRPr="000F70EA" w:rsidRDefault="00FD32CF" w:rsidP="0078478D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</w:p>
    <w:p w:rsidR="000F70EA" w:rsidRPr="004B6423" w:rsidRDefault="000F70EA" w:rsidP="004B642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B6423">
        <w:rPr>
          <w:rFonts w:ascii="Times New Roman" w:hAnsi="Times New Roman"/>
          <w:b/>
          <w:sz w:val="28"/>
          <w:szCs w:val="28"/>
        </w:rPr>
        <w:t>2. ОСНОВЫ ЗНАНИЙ О ДУХОВНОЙ КУЛЬТУРЕ ЧЕЛОВЕКА И ОБЩЕСТВА</w:t>
      </w:r>
    </w:p>
    <w:p w:rsidR="000F70EA" w:rsidRPr="004B6423" w:rsidRDefault="000F70EA" w:rsidP="004B6423">
      <w:pPr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4B6423">
        <w:rPr>
          <w:rFonts w:ascii="Times New Roman" w:hAnsi="Times New Roman"/>
          <w:b/>
          <w:sz w:val="28"/>
          <w:szCs w:val="28"/>
        </w:rPr>
        <w:t>2.1. Духовная культура личности и общества</w:t>
      </w:r>
    </w:p>
    <w:p w:rsidR="000F70EA" w:rsidRPr="004B6423" w:rsidRDefault="000F70EA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–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</w:t>
      </w:r>
    </w:p>
    <w:p w:rsidR="000F70EA" w:rsidRPr="004B6423" w:rsidRDefault="000F70EA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Культура общения, труда, учебы, поведения в обществе. Этикет.</w:t>
      </w:r>
    </w:p>
    <w:p w:rsidR="000F70EA" w:rsidRPr="004B6423" w:rsidRDefault="000F70EA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Учреждения культуры. Государственные гарантии свободы доступа к культурным ценностям.</w:t>
      </w:r>
    </w:p>
    <w:p w:rsidR="000F70EA" w:rsidRPr="004B6423" w:rsidRDefault="000F70EA" w:rsidP="004B6423">
      <w:pPr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4B6423">
        <w:rPr>
          <w:rFonts w:ascii="Times New Roman" w:hAnsi="Times New Roman"/>
          <w:b/>
          <w:sz w:val="28"/>
          <w:szCs w:val="28"/>
        </w:rPr>
        <w:t>2.2. Наука и образование в современном мире</w:t>
      </w:r>
    </w:p>
    <w:p w:rsidR="000F70EA" w:rsidRPr="004B6423" w:rsidRDefault="000F70EA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</w:r>
    </w:p>
    <w:p w:rsidR="000F70EA" w:rsidRPr="004B6423" w:rsidRDefault="000F70EA" w:rsidP="004B6423">
      <w:pPr>
        <w:pStyle w:val="ac"/>
        <w:tabs>
          <w:tab w:val="left" w:pos="10080"/>
        </w:tabs>
        <w:spacing w:line="240" w:lineRule="auto"/>
        <w:rPr>
          <w:spacing w:val="-2"/>
          <w:szCs w:val="28"/>
        </w:rPr>
      </w:pPr>
      <w:r w:rsidRPr="004B6423">
        <w:rPr>
          <w:spacing w:val="-2"/>
          <w:szCs w:val="28"/>
        </w:rPr>
        <w:t xml:space="preserve">Образование как способ передачи знаний и опыта. Роль образования в жизни современного человека и общества. Система образования в Российской Федерации. </w:t>
      </w:r>
      <w:r w:rsidRPr="004B6423">
        <w:rPr>
          <w:spacing w:val="-2"/>
          <w:szCs w:val="28"/>
        </w:rPr>
        <w:lastRenderedPageBreak/>
        <w:t>Государственные гарантии в получении образования. Профессиональное образование. Дополнительные образовательные услуги, порядок их предоставления.</w:t>
      </w:r>
    </w:p>
    <w:p w:rsidR="000F70EA" w:rsidRPr="004B6423" w:rsidRDefault="000F70EA" w:rsidP="004B6423">
      <w:pPr>
        <w:pStyle w:val="ac"/>
        <w:tabs>
          <w:tab w:val="left" w:pos="10080"/>
        </w:tabs>
        <w:spacing w:line="240" w:lineRule="auto"/>
        <w:rPr>
          <w:i/>
          <w:spacing w:val="-6"/>
          <w:szCs w:val="28"/>
        </w:rPr>
      </w:pPr>
    </w:p>
    <w:p w:rsidR="000F70EA" w:rsidRPr="004B6423" w:rsidRDefault="000F70EA" w:rsidP="004B6423">
      <w:pPr>
        <w:pStyle w:val="ac"/>
        <w:tabs>
          <w:tab w:val="left" w:pos="10080"/>
        </w:tabs>
        <w:spacing w:after="60" w:line="240" w:lineRule="auto"/>
        <w:rPr>
          <w:b/>
          <w:szCs w:val="28"/>
        </w:rPr>
      </w:pPr>
      <w:r w:rsidRPr="004B6423">
        <w:rPr>
          <w:b/>
          <w:szCs w:val="28"/>
        </w:rPr>
        <w:t>2.3. Мораль, искусство и религия как элементы духовной     культуры</w:t>
      </w:r>
    </w:p>
    <w:p w:rsidR="000F70EA" w:rsidRPr="004B6423" w:rsidRDefault="000F70EA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</w:r>
    </w:p>
    <w:p w:rsidR="000F70EA" w:rsidRPr="004B6423" w:rsidRDefault="000F70EA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</w:r>
    </w:p>
    <w:p w:rsidR="004B6423" w:rsidRPr="00384923" w:rsidRDefault="000F70EA" w:rsidP="00384923">
      <w:pPr>
        <w:pStyle w:val="31"/>
        <w:ind w:right="0" w:firstLine="720"/>
        <w:rPr>
          <w:bCs/>
        </w:rPr>
      </w:pPr>
      <w:r w:rsidRPr="004B6423">
        <w:rPr>
          <w:sz w:val="28"/>
          <w:szCs w:val="28"/>
        </w:rPr>
        <w:t>Искусство и его роль в жизни людей. Виды искусств</w:t>
      </w:r>
      <w:r w:rsidRPr="004B6423">
        <w:t>.</w:t>
      </w:r>
    </w:p>
    <w:p w:rsidR="004B6423" w:rsidRPr="0078478D" w:rsidRDefault="004B6423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4B6423" w:rsidRDefault="004B6423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>Практические занятия</w:t>
      </w:r>
      <w:r w:rsidR="008E7076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E7076">
        <w:rPr>
          <w:rFonts w:ascii="Times New Roman" w:hAnsi="Times New Roman"/>
          <w:color w:val="000000"/>
          <w:sz w:val="28"/>
          <w:szCs w:val="28"/>
        </w:rPr>
        <w:t>Практическое занятие №7:  «Мораль в современном мире».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E7076">
        <w:rPr>
          <w:rFonts w:ascii="Times New Roman" w:hAnsi="Times New Roman"/>
          <w:color w:val="000000"/>
          <w:sz w:val="28"/>
          <w:szCs w:val="28"/>
        </w:rPr>
        <w:t>Практическое занятие № 8: «Религия в современном мире».</w:t>
      </w:r>
    </w:p>
    <w:p w:rsidR="00D10D75" w:rsidRDefault="00D10D75" w:rsidP="00D10D75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Самостоятельная работа </w:t>
      </w:r>
    </w:p>
    <w:p w:rsidR="004B6423" w:rsidRDefault="00D10D75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10D75">
        <w:rPr>
          <w:rFonts w:ascii="Times New Roman" w:hAnsi="Times New Roman"/>
          <w:sz w:val="28"/>
          <w:szCs w:val="28"/>
        </w:rPr>
        <w:t>Подготовить групповой проект по теме «Проблемы духовного кризиса и духовного поиска в молодежной среде».</w:t>
      </w:r>
    </w:p>
    <w:p w:rsidR="00C552C2" w:rsidRPr="00D10D75" w:rsidRDefault="00C552C2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Подготовить групповой проект по теме: «Молодежь и образование – успех </w:t>
      </w:r>
      <w:proofErr w:type="gramStart"/>
      <w:r>
        <w:rPr>
          <w:rFonts w:ascii="Times New Roman" w:hAnsi="Times New Roman"/>
          <w:sz w:val="28"/>
          <w:szCs w:val="28"/>
        </w:rPr>
        <w:t>достижении</w:t>
      </w:r>
      <w:proofErr w:type="gramEnd"/>
      <w:r>
        <w:rPr>
          <w:rFonts w:ascii="Times New Roman" w:hAnsi="Times New Roman"/>
          <w:sz w:val="28"/>
          <w:szCs w:val="28"/>
        </w:rPr>
        <w:t>»</w:t>
      </w:r>
    </w:p>
    <w:p w:rsidR="00D74623" w:rsidRPr="00D10D75" w:rsidRDefault="00D10D75" w:rsidP="0078478D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</w:rPr>
      </w:pPr>
      <w:r w:rsidRPr="00D10D75">
        <w:rPr>
          <w:rFonts w:ascii="Times New Roman" w:hAnsi="Times New Roman"/>
          <w:sz w:val="28"/>
          <w:szCs w:val="28"/>
        </w:rPr>
        <w:t>Подготовить презентацию «Моральный выбор. Моральный самоконтроль. Моральный идеал»</w:t>
      </w:r>
    </w:p>
    <w:p w:rsidR="004B6423" w:rsidRPr="004B6423" w:rsidRDefault="004B6423" w:rsidP="004B642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423">
        <w:rPr>
          <w:rFonts w:ascii="Times New Roman" w:hAnsi="Times New Roman"/>
          <w:b/>
          <w:sz w:val="28"/>
          <w:szCs w:val="28"/>
        </w:rPr>
        <w:t>3. ЭКОНОМИКА</w:t>
      </w:r>
    </w:p>
    <w:p w:rsidR="004B6423" w:rsidRPr="004B6423" w:rsidRDefault="004B6423" w:rsidP="004B6423">
      <w:pPr>
        <w:pStyle w:val="ac"/>
        <w:spacing w:line="240" w:lineRule="auto"/>
        <w:rPr>
          <w:b/>
          <w:szCs w:val="28"/>
        </w:rPr>
      </w:pPr>
      <w:r w:rsidRPr="004B6423">
        <w:rPr>
          <w:b/>
          <w:szCs w:val="28"/>
        </w:rPr>
        <w:t>3.1.Экономика и экономическая наука. Экономические системы. Экономика семьи</w:t>
      </w:r>
    </w:p>
    <w:p w:rsidR="004B6423" w:rsidRPr="004B6423" w:rsidRDefault="004B6423" w:rsidP="004B6423">
      <w:pPr>
        <w:pStyle w:val="ac"/>
        <w:spacing w:line="240" w:lineRule="auto"/>
        <w:rPr>
          <w:bCs/>
          <w:szCs w:val="28"/>
        </w:rPr>
      </w:pPr>
      <w:r w:rsidRPr="004B6423">
        <w:rPr>
          <w:bCs/>
          <w:szCs w:val="28"/>
        </w:rPr>
        <w:t>Экономика как наука и хозяйство. Главные вопросы экономики. Потребности. Выбор и альтернативная стоимость. Ограниченность ресурсов. Факторы производства.</w:t>
      </w:r>
    </w:p>
    <w:p w:rsidR="004B6423" w:rsidRPr="004B6423" w:rsidRDefault="004B6423" w:rsidP="004B6423">
      <w:pPr>
        <w:pStyle w:val="ac"/>
        <w:spacing w:line="240" w:lineRule="auto"/>
        <w:rPr>
          <w:bCs/>
          <w:szCs w:val="28"/>
        </w:rPr>
      </w:pPr>
      <w:r w:rsidRPr="004B6423">
        <w:rPr>
          <w:bCs/>
          <w:szCs w:val="28"/>
        </w:rPr>
        <w:t>Разделение труда, специализация и обмен. Типы экономических систем: традиционная, централизованная (командная) и рыночная экономика.</w:t>
      </w:r>
    </w:p>
    <w:p w:rsidR="004B6423" w:rsidRPr="004B6423" w:rsidRDefault="004B6423" w:rsidP="004B6423">
      <w:pPr>
        <w:pStyle w:val="ac"/>
        <w:spacing w:line="240" w:lineRule="auto"/>
        <w:rPr>
          <w:szCs w:val="28"/>
        </w:rPr>
      </w:pPr>
      <w:r w:rsidRPr="004B6423">
        <w:rPr>
          <w:szCs w:val="28"/>
        </w:rPr>
        <w:t>Рациональный потребитель. Защита прав потребителя. Основные доходы и расходы семьи. Реальный и номинальный доход. Сбережения.</w:t>
      </w:r>
      <w:r w:rsidRPr="004B6423">
        <w:rPr>
          <w:szCs w:val="28"/>
        </w:rPr>
        <w:tab/>
      </w:r>
    </w:p>
    <w:p w:rsidR="004B6423" w:rsidRPr="004B6423" w:rsidRDefault="004B6423" w:rsidP="004B6423">
      <w:pPr>
        <w:pStyle w:val="ac"/>
        <w:spacing w:line="240" w:lineRule="auto"/>
        <w:rPr>
          <w:b/>
          <w:sz w:val="24"/>
        </w:rPr>
      </w:pPr>
    </w:p>
    <w:p w:rsidR="004B6423" w:rsidRPr="004B6423" w:rsidRDefault="004B6423" w:rsidP="004B6423">
      <w:pPr>
        <w:pStyle w:val="ac"/>
        <w:spacing w:line="240" w:lineRule="auto"/>
        <w:rPr>
          <w:b/>
          <w:szCs w:val="28"/>
        </w:rPr>
      </w:pPr>
      <w:r w:rsidRPr="004B6423">
        <w:rPr>
          <w:b/>
          <w:szCs w:val="28"/>
        </w:rPr>
        <w:t>3.2.</w:t>
      </w:r>
      <w:r w:rsidRPr="004B6423">
        <w:rPr>
          <w:b/>
          <w:bCs/>
          <w:szCs w:val="28"/>
        </w:rPr>
        <w:t>Рынок.</w:t>
      </w:r>
      <w:r w:rsidRPr="004B6423">
        <w:rPr>
          <w:b/>
          <w:szCs w:val="28"/>
        </w:rPr>
        <w:t xml:space="preserve"> Фирма</w:t>
      </w:r>
      <w:r w:rsidRPr="004B6423">
        <w:rPr>
          <w:szCs w:val="28"/>
        </w:rPr>
        <w:t xml:space="preserve">. </w:t>
      </w:r>
      <w:r w:rsidRPr="004B6423">
        <w:rPr>
          <w:b/>
          <w:szCs w:val="28"/>
        </w:rPr>
        <w:t>Роль государства в экономике</w:t>
      </w:r>
    </w:p>
    <w:p w:rsidR="004B6423" w:rsidRPr="004B6423" w:rsidRDefault="004B6423" w:rsidP="004B6423">
      <w:pPr>
        <w:pStyle w:val="ac"/>
        <w:widowControl w:val="0"/>
        <w:spacing w:line="240" w:lineRule="auto"/>
        <w:rPr>
          <w:szCs w:val="28"/>
        </w:rPr>
      </w:pPr>
      <w:r w:rsidRPr="004B6423">
        <w:rPr>
          <w:szCs w:val="28"/>
        </w:rPr>
        <w:t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 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</w:t>
      </w:r>
    </w:p>
    <w:p w:rsidR="004B6423" w:rsidRPr="004B6423" w:rsidRDefault="004B6423" w:rsidP="004B6423">
      <w:pPr>
        <w:pStyle w:val="ac"/>
        <w:spacing w:line="240" w:lineRule="auto"/>
        <w:rPr>
          <w:szCs w:val="28"/>
        </w:rPr>
      </w:pPr>
      <w:r w:rsidRPr="004B6423">
        <w:rPr>
          <w:szCs w:val="28"/>
        </w:rPr>
        <w:t>Частные и общественные блага. Внешние эффекты. Функции государства в экономике. Виды налогов. Государственные расходы. Государственный бюджет. Государственный долг. Основы налоговой политики государства.</w:t>
      </w:r>
    </w:p>
    <w:p w:rsidR="004B6423" w:rsidRPr="004B6423" w:rsidRDefault="004B6423" w:rsidP="004B6423">
      <w:pPr>
        <w:pStyle w:val="ac"/>
        <w:spacing w:line="240" w:lineRule="auto"/>
        <w:rPr>
          <w:b/>
          <w:sz w:val="24"/>
        </w:rPr>
      </w:pPr>
    </w:p>
    <w:p w:rsidR="004B6423" w:rsidRPr="004B6423" w:rsidRDefault="004B6423" w:rsidP="004B6423">
      <w:pPr>
        <w:pStyle w:val="ac"/>
        <w:spacing w:line="240" w:lineRule="auto"/>
        <w:rPr>
          <w:b/>
          <w:szCs w:val="28"/>
        </w:rPr>
      </w:pPr>
      <w:r w:rsidRPr="004B6423">
        <w:rPr>
          <w:b/>
          <w:szCs w:val="28"/>
        </w:rPr>
        <w:lastRenderedPageBreak/>
        <w:t>3.3.</w:t>
      </w:r>
      <w:r w:rsidRPr="004B6423">
        <w:rPr>
          <w:b/>
          <w:bCs/>
          <w:szCs w:val="28"/>
        </w:rPr>
        <w:t xml:space="preserve">ВВП, его структура и </w:t>
      </w:r>
      <w:proofErr w:type="spellStart"/>
      <w:r w:rsidRPr="004B6423">
        <w:rPr>
          <w:b/>
          <w:bCs/>
          <w:szCs w:val="28"/>
        </w:rPr>
        <w:t>динамика</w:t>
      </w:r>
      <w:proofErr w:type="gramStart"/>
      <w:r w:rsidRPr="004B6423">
        <w:rPr>
          <w:b/>
          <w:bCs/>
          <w:szCs w:val="28"/>
        </w:rPr>
        <w:t>.Р</w:t>
      </w:r>
      <w:proofErr w:type="gramEnd"/>
      <w:r w:rsidRPr="004B6423">
        <w:rPr>
          <w:b/>
          <w:bCs/>
          <w:szCs w:val="28"/>
        </w:rPr>
        <w:t>ынок</w:t>
      </w:r>
      <w:proofErr w:type="spellEnd"/>
      <w:r w:rsidRPr="004B6423">
        <w:rPr>
          <w:b/>
          <w:bCs/>
          <w:szCs w:val="28"/>
        </w:rPr>
        <w:t xml:space="preserve"> труда</w:t>
      </w:r>
      <w:r w:rsidRPr="004B6423">
        <w:rPr>
          <w:b/>
          <w:szCs w:val="28"/>
        </w:rPr>
        <w:t xml:space="preserve"> и безработица. Деньги, банки, инфляция</w:t>
      </w:r>
    </w:p>
    <w:p w:rsidR="004B6423" w:rsidRPr="004B6423" w:rsidRDefault="004B6423" w:rsidP="004B6423">
      <w:pPr>
        <w:pStyle w:val="ac"/>
        <w:spacing w:line="240" w:lineRule="auto"/>
        <w:rPr>
          <w:szCs w:val="28"/>
        </w:rPr>
      </w:pPr>
      <w:r w:rsidRPr="004B6423">
        <w:rPr>
          <w:szCs w:val="28"/>
        </w:rPr>
        <w:t>Понятие ВВП и его структура. Экономический рост и развитие. Экономические циклы.</w:t>
      </w:r>
    </w:p>
    <w:p w:rsidR="004B6423" w:rsidRPr="004B6423" w:rsidRDefault="004B6423" w:rsidP="004B6423">
      <w:pPr>
        <w:pStyle w:val="ac"/>
        <w:spacing w:line="240" w:lineRule="auto"/>
        <w:rPr>
          <w:szCs w:val="28"/>
        </w:rPr>
      </w:pPr>
      <w:r w:rsidRPr="004B6423">
        <w:rPr>
          <w:szCs w:val="28"/>
        </w:rPr>
        <w:t>Спрос на труд и его факторы. Предложение труда. Факторы предложения труда. Роль профсоюзов и государства на рынках труда. Человеческий капитал.</w:t>
      </w:r>
    </w:p>
    <w:p w:rsidR="004B6423" w:rsidRPr="004B6423" w:rsidRDefault="004B6423" w:rsidP="004B6423">
      <w:pPr>
        <w:pStyle w:val="ac"/>
        <w:spacing w:line="240" w:lineRule="auto"/>
        <w:rPr>
          <w:szCs w:val="28"/>
        </w:rPr>
      </w:pPr>
      <w:r w:rsidRPr="004B6423">
        <w:rPr>
          <w:szCs w:val="28"/>
        </w:rPr>
        <w:t>Понятие безработицы, ее причины и экономические последствия.</w:t>
      </w:r>
    </w:p>
    <w:p w:rsidR="004B6423" w:rsidRPr="004B6423" w:rsidRDefault="004B6423" w:rsidP="004B6423">
      <w:pPr>
        <w:pStyle w:val="ac"/>
        <w:spacing w:line="240" w:lineRule="auto"/>
        <w:rPr>
          <w:szCs w:val="28"/>
        </w:rPr>
      </w:pPr>
      <w:r w:rsidRPr="004B6423">
        <w:rPr>
          <w:szCs w:val="28"/>
        </w:rPr>
        <w:t>Деньги. Процент. Банковская система. Роль центрального банка. Основные операции коммерческих банков. Другие финансовые институты: паевые и пенсионные фонды, страховые компании.</w:t>
      </w:r>
    </w:p>
    <w:p w:rsidR="004B6423" w:rsidRPr="004B6423" w:rsidRDefault="004B6423" w:rsidP="004B6423">
      <w:pPr>
        <w:pStyle w:val="ac"/>
        <w:spacing w:line="240" w:lineRule="auto"/>
        <w:rPr>
          <w:szCs w:val="28"/>
        </w:rPr>
      </w:pPr>
      <w:r w:rsidRPr="004B6423">
        <w:rPr>
          <w:szCs w:val="28"/>
        </w:rPr>
        <w:t>Инфляция. Виды, причины и последствия инфляции. Антиинфляционные меры. Основы денежной политики государства</w:t>
      </w:r>
    </w:p>
    <w:p w:rsidR="004B6423" w:rsidRPr="004B6423" w:rsidRDefault="004B6423" w:rsidP="004B6423">
      <w:pPr>
        <w:pStyle w:val="ac"/>
        <w:spacing w:line="240" w:lineRule="auto"/>
        <w:rPr>
          <w:sz w:val="24"/>
        </w:rPr>
      </w:pPr>
    </w:p>
    <w:p w:rsidR="004B6423" w:rsidRPr="004B6423" w:rsidRDefault="004B6423" w:rsidP="004B6423">
      <w:pPr>
        <w:pStyle w:val="ac"/>
        <w:spacing w:line="240" w:lineRule="auto"/>
        <w:rPr>
          <w:b/>
          <w:szCs w:val="28"/>
        </w:rPr>
      </w:pPr>
      <w:r w:rsidRPr="004B6423">
        <w:rPr>
          <w:b/>
          <w:szCs w:val="28"/>
        </w:rPr>
        <w:t>3.4.</w:t>
      </w:r>
      <w:r w:rsidRPr="004B6423">
        <w:rPr>
          <w:b/>
          <w:bCs/>
          <w:szCs w:val="28"/>
        </w:rPr>
        <w:t xml:space="preserve">Основные проблемы экономики </w:t>
      </w:r>
      <w:proofErr w:type="spellStart"/>
      <w:r w:rsidRPr="004B6423">
        <w:rPr>
          <w:b/>
          <w:bCs/>
          <w:szCs w:val="28"/>
        </w:rPr>
        <w:t>России</w:t>
      </w:r>
      <w:proofErr w:type="gramStart"/>
      <w:r w:rsidRPr="004B6423">
        <w:rPr>
          <w:b/>
          <w:bCs/>
          <w:szCs w:val="28"/>
        </w:rPr>
        <w:t>.Э</w:t>
      </w:r>
      <w:proofErr w:type="gramEnd"/>
      <w:r w:rsidRPr="004B6423">
        <w:rPr>
          <w:b/>
          <w:bCs/>
          <w:szCs w:val="28"/>
        </w:rPr>
        <w:t>лементы</w:t>
      </w:r>
      <w:proofErr w:type="spellEnd"/>
      <w:r w:rsidRPr="004B6423">
        <w:rPr>
          <w:b/>
          <w:bCs/>
          <w:szCs w:val="28"/>
        </w:rPr>
        <w:t xml:space="preserve"> международной экономики</w:t>
      </w:r>
    </w:p>
    <w:p w:rsidR="004B6423" w:rsidRPr="004B6423" w:rsidRDefault="004B6423" w:rsidP="004B6423">
      <w:pPr>
        <w:pStyle w:val="ac"/>
        <w:spacing w:line="240" w:lineRule="auto"/>
        <w:rPr>
          <w:szCs w:val="28"/>
        </w:rPr>
      </w:pPr>
      <w:r w:rsidRPr="004B6423">
        <w:rPr>
          <w:szCs w:val="28"/>
        </w:rPr>
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</w:t>
      </w:r>
      <w:proofErr w:type="gramStart"/>
      <w:r w:rsidRPr="004B6423">
        <w:rPr>
          <w:szCs w:val="28"/>
        </w:rPr>
        <w:t>ии и ее</w:t>
      </w:r>
      <w:proofErr w:type="gramEnd"/>
      <w:r w:rsidRPr="004B6423">
        <w:rPr>
          <w:szCs w:val="28"/>
        </w:rPr>
        <w:t xml:space="preserve"> регионов. Экономическая политика Российской Федерации. Россия в мировой экономике.</w:t>
      </w:r>
    </w:p>
    <w:p w:rsidR="004B6423" w:rsidRPr="00384923" w:rsidRDefault="004B6423" w:rsidP="00384923">
      <w:pPr>
        <w:pStyle w:val="ac"/>
        <w:spacing w:line="240" w:lineRule="auto"/>
        <w:rPr>
          <w:szCs w:val="28"/>
        </w:rPr>
      </w:pPr>
      <w:r w:rsidRPr="004B6423">
        <w:rPr>
          <w:szCs w:val="28"/>
        </w:rPr>
        <w:t>Организация международной торговли. Государственная политика в области международной торговли. Курсы валют. Гл</w:t>
      </w:r>
      <w:r w:rsidR="00384923">
        <w:rPr>
          <w:szCs w:val="28"/>
        </w:rPr>
        <w:t>обальные экономические проблемы.</w:t>
      </w:r>
    </w:p>
    <w:p w:rsidR="004B6423" w:rsidRPr="0078478D" w:rsidRDefault="004B6423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8E7076" w:rsidRDefault="004B6423" w:rsidP="006372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E7076">
        <w:rPr>
          <w:rFonts w:ascii="Times New Roman" w:hAnsi="Times New Roman"/>
          <w:color w:val="000000"/>
          <w:sz w:val="28"/>
          <w:szCs w:val="28"/>
        </w:rPr>
        <w:t>Практическое занятие №9:  «Специализация и производительность труда».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E7076">
        <w:rPr>
          <w:rFonts w:ascii="Times New Roman" w:hAnsi="Times New Roman"/>
          <w:color w:val="000000"/>
          <w:sz w:val="28"/>
          <w:szCs w:val="28"/>
        </w:rPr>
        <w:t>Практическое занятие №10  Решение экономических задач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E7076">
        <w:rPr>
          <w:rFonts w:ascii="Times New Roman" w:hAnsi="Times New Roman"/>
          <w:color w:val="000000"/>
          <w:sz w:val="28"/>
          <w:szCs w:val="28"/>
        </w:rPr>
        <w:t>Практическое занятие №11: «Рынок. Многообразие рынков».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E7076">
        <w:rPr>
          <w:rFonts w:ascii="Times New Roman" w:hAnsi="Times New Roman"/>
          <w:color w:val="000000"/>
          <w:sz w:val="28"/>
          <w:szCs w:val="28"/>
        </w:rPr>
        <w:t>Практическое занятие №12: «Рынок. Многообразие рынков».</w:t>
      </w:r>
    </w:p>
    <w:p w:rsidR="008E7076" w:rsidRPr="008E7076" w:rsidRDefault="007F72D2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Практическое занятие №13: «</w:t>
      </w:r>
      <w:r w:rsidR="008E7076" w:rsidRPr="008E7076">
        <w:rPr>
          <w:rFonts w:ascii="Times New Roman" w:hAnsi="Times New Roman"/>
          <w:color w:val="000000"/>
          <w:sz w:val="28"/>
          <w:szCs w:val="28"/>
        </w:rPr>
        <w:t>Деньги. Банки».</w:t>
      </w:r>
    </w:p>
    <w:p w:rsidR="008E7076" w:rsidRPr="008E7076" w:rsidRDefault="007F72D2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Практическое занятие  №14</w:t>
      </w:r>
      <w:r w:rsidR="008E7076" w:rsidRPr="008E7076">
        <w:rPr>
          <w:rFonts w:ascii="Times New Roman" w:hAnsi="Times New Roman"/>
          <w:color w:val="000000"/>
          <w:sz w:val="28"/>
          <w:szCs w:val="28"/>
        </w:rPr>
        <w:t>:  «Рынок труда»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E7076">
        <w:rPr>
          <w:rFonts w:ascii="Times New Roman" w:hAnsi="Times New Roman"/>
          <w:color w:val="000000"/>
          <w:sz w:val="28"/>
          <w:szCs w:val="28"/>
        </w:rPr>
        <w:t>Практическое занятие №15:  «Организационно-правовые формы предпринимательской деятельности»</w:t>
      </w:r>
    </w:p>
    <w:p w:rsidR="006372EE" w:rsidRPr="006372EE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E7076">
        <w:rPr>
          <w:rFonts w:ascii="Times New Roman" w:hAnsi="Times New Roman"/>
          <w:color w:val="000000"/>
          <w:sz w:val="28"/>
          <w:szCs w:val="28"/>
        </w:rPr>
        <w:t>Практическое занятие</w:t>
      </w:r>
      <w:r w:rsidR="007F72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E7076">
        <w:rPr>
          <w:rFonts w:ascii="Times New Roman" w:hAnsi="Times New Roman"/>
          <w:color w:val="000000"/>
          <w:sz w:val="28"/>
          <w:szCs w:val="28"/>
        </w:rPr>
        <w:t>№16: «Валютный рынок».</w:t>
      </w:r>
    </w:p>
    <w:p w:rsidR="00D10D75" w:rsidRDefault="00D10D75" w:rsidP="006372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Самостоятельная работа </w:t>
      </w:r>
    </w:p>
    <w:p w:rsidR="004B6423" w:rsidRPr="00D33A1D" w:rsidRDefault="00D33A1D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Самостоятельно ознакомиться с темой «Ограниченность ресурсов»</w:t>
      </w:r>
    </w:p>
    <w:p w:rsidR="00D33A1D" w:rsidRPr="00D33A1D" w:rsidRDefault="00D33A1D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Написать конспект по теме «Доходы и расходы семьи. Сбережения».</w:t>
      </w:r>
    </w:p>
    <w:p w:rsidR="00D33A1D" w:rsidRPr="00D33A1D" w:rsidRDefault="00D33A1D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В рабочей тетради записать объекты собственности, на которые у студента имеются права владения, пользования или распоряжения</w:t>
      </w:r>
      <w:r w:rsidR="00C552C2">
        <w:rPr>
          <w:rFonts w:ascii="Times New Roman" w:hAnsi="Times New Roman"/>
          <w:sz w:val="28"/>
          <w:szCs w:val="28"/>
        </w:rPr>
        <w:t>.</w:t>
      </w:r>
    </w:p>
    <w:p w:rsidR="00D33A1D" w:rsidRPr="00D33A1D" w:rsidRDefault="00D33A1D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Сделать подборку материала отражающего основные организационные формы бизнеса в России</w:t>
      </w:r>
      <w:r w:rsidR="00C552C2">
        <w:rPr>
          <w:rFonts w:ascii="Times New Roman" w:hAnsi="Times New Roman"/>
          <w:sz w:val="28"/>
          <w:szCs w:val="28"/>
        </w:rPr>
        <w:t>.</w:t>
      </w:r>
    </w:p>
    <w:p w:rsidR="00D33A1D" w:rsidRDefault="00D33A1D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Подготовить сообщения по теме «Глобальные экономические проблемы».</w:t>
      </w:r>
    </w:p>
    <w:p w:rsidR="00D33A1D" w:rsidRPr="00D33A1D" w:rsidRDefault="00D33A1D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6423" w:rsidRPr="004B6423" w:rsidRDefault="004B6423" w:rsidP="004B6423">
      <w:pPr>
        <w:tabs>
          <w:tab w:val="left" w:pos="2385"/>
          <w:tab w:val="center" w:pos="4819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4B6423">
        <w:rPr>
          <w:rFonts w:ascii="Times New Roman" w:hAnsi="Times New Roman"/>
          <w:b/>
          <w:sz w:val="28"/>
          <w:szCs w:val="28"/>
        </w:rPr>
        <w:t>4. СОЦИАЛЬНЫЕ ОТНОШЕНИЯ</w:t>
      </w:r>
    </w:p>
    <w:p w:rsidR="004B6423" w:rsidRPr="004B6423" w:rsidRDefault="004B6423" w:rsidP="004B6423">
      <w:pPr>
        <w:pStyle w:val="ac"/>
        <w:spacing w:line="240" w:lineRule="auto"/>
        <w:rPr>
          <w:b/>
          <w:szCs w:val="28"/>
        </w:rPr>
      </w:pPr>
      <w:r w:rsidRPr="004B6423">
        <w:rPr>
          <w:b/>
          <w:szCs w:val="28"/>
        </w:rPr>
        <w:t>4.1. Социальная роль и стратификация.</w:t>
      </w:r>
    </w:p>
    <w:p w:rsidR="004B6423" w:rsidRPr="004B6423" w:rsidRDefault="004B6423" w:rsidP="004B6423">
      <w:pPr>
        <w:spacing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Социальные отношения. Понятие о социальных общностях и группах. Социальная стратификация</w:t>
      </w:r>
      <w:r w:rsidRPr="004B6423">
        <w:rPr>
          <w:rFonts w:ascii="Times New Roman" w:hAnsi="Times New Roman"/>
          <w:i/>
          <w:sz w:val="28"/>
          <w:szCs w:val="28"/>
        </w:rPr>
        <w:t>.</w:t>
      </w:r>
      <w:r w:rsidRPr="004B6423">
        <w:rPr>
          <w:rFonts w:ascii="Times New Roman" w:hAnsi="Times New Roman"/>
          <w:sz w:val="28"/>
          <w:szCs w:val="28"/>
        </w:rPr>
        <w:t xml:space="preserve"> Социальная мобильность.</w:t>
      </w:r>
    </w:p>
    <w:p w:rsidR="004B6423" w:rsidRPr="004B6423" w:rsidRDefault="004B6423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pacing w:val="-2"/>
          <w:sz w:val="28"/>
          <w:szCs w:val="28"/>
        </w:rPr>
        <w:lastRenderedPageBreak/>
        <w:t>Социальная роль. Соотношение личностного «Я» и социальной роли. Многообразие социальных ролей в юношеском возрасте. Социальные роли человека в семье и трудовом коллективе</w:t>
      </w:r>
      <w:r w:rsidRPr="004B6423">
        <w:rPr>
          <w:rFonts w:ascii="Times New Roman" w:hAnsi="Times New Roman"/>
          <w:sz w:val="28"/>
          <w:szCs w:val="28"/>
        </w:rPr>
        <w:t>.</w:t>
      </w:r>
    </w:p>
    <w:p w:rsidR="004B6423" w:rsidRPr="004B6423" w:rsidRDefault="004B6423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Социальный статус и престиж. Престижность профессиональной деятельности.</w:t>
      </w:r>
    </w:p>
    <w:p w:rsidR="004B6423" w:rsidRPr="004B6423" w:rsidRDefault="004B6423" w:rsidP="004B6423">
      <w:pPr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4B6423">
        <w:rPr>
          <w:rFonts w:ascii="Times New Roman" w:hAnsi="Times New Roman"/>
          <w:b/>
          <w:sz w:val="28"/>
          <w:szCs w:val="28"/>
        </w:rPr>
        <w:t>4.2. Социальные нормы и конфликты</w:t>
      </w:r>
    </w:p>
    <w:p w:rsidR="004B6423" w:rsidRPr="004B6423" w:rsidRDefault="004B6423" w:rsidP="004B6423">
      <w:pPr>
        <w:pStyle w:val="ac"/>
        <w:spacing w:line="240" w:lineRule="auto"/>
        <w:rPr>
          <w:szCs w:val="28"/>
        </w:rPr>
      </w:pPr>
      <w:r w:rsidRPr="004B6423">
        <w:rPr>
          <w:szCs w:val="28"/>
        </w:rPr>
        <w:t>Социальный контроль. Виды социальных норм и санкций. Самоконтроль.</w:t>
      </w:r>
    </w:p>
    <w:p w:rsidR="004B6423" w:rsidRPr="004B6423" w:rsidRDefault="004B6423" w:rsidP="004B6423">
      <w:pPr>
        <w:pStyle w:val="ac"/>
        <w:spacing w:line="240" w:lineRule="auto"/>
        <w:rPr>
          <w:szCs w:val="28"/>
        </w:rPr>
      </w:pPr>
      <w:proofErr w:type="spellStart"/>
      <w:r w:rsidRPr="004B6423">
        <w:rPr>
          <w:szCs w:val="28"/>
        </w:rPr>
        <w:t>Девиантное</w:t>
      </w:r>
      <w:proofErr w:type="spellEnd"/>
      <w:r w:rsidRPr="004B6423">
        <w:rPr>
          <w:szCs w:val="28"/>
        </w:rPr>
        <w:t xml:space="preserve"> поведение, его формы, проявления. Профилактика негативных форм </w:t>
      </w:r>
      <w:proofErr w:type="spellStart"/>
      <w:r w:rsidRPr="004B6423">
        <w:rPr>
          <w:szCs w:val="28"/>
        </w:rPr>
        <w:t>девиантного</w:t>
      </w:r>
      <w:proofErr w:type="spellEnd"/>
      <w:r w:rsidRPr="004B6423">
        <w:rPr>
          <w:szCs w:val="28"/>
        </w:rPr>
        <w:t xml:space="preserve"> поведения среди молодежи. Опасность наркомании, алкоголизма. Социальная и личностная значимость здорового образа жизни.</w:t>
      </w:r>
    </w:p>
    <w:p w:rsidR="004B6423" w:rsidRPr="004B6423" w:rsidRDefault="004B6423" w:rsidP="004B6423">
      <w:pPr>
        <w:pStyle w:val="ac"/>
        <w:spacing w:line="240" w:lineRule="auto"/>
        <w:rPr>
          <w:szCs w:val="28"/>
        </w:rPr>
      </w:pPr>
      <w:r w:rsidRPr="004B6423">
        <w:rPr>
          <w:szCs w:val="28"/>
        </w:rPr>
        <w:t xml:space="preserve">Социальный конфликт. Причины и истоки возникновения социальных конфликтов. </w:t>
      </w:r>
      <w:proofErr w:type="gramStart"/>
      <w:r w:rsidRPr="004B6423">
        <w:rPr>
          <w:szCs w:val="28"/>
        </w:rPr>
        <w:t>Позитивное</w:t>
      </w:r>
      <w:proofErr w:type="gramEnd"/>
      <w:r w:rsidRPr="004B6423">
        <w:rPr>
          <w:szCs w:val="28"/>
        </w:rPr>
        <w:t xml:space="preserve"> и деструктивное в конфликте. Пути разрешения социальных конфликтов.</w:t>
      </w:r>
    </w:p>
    <w:p w:rsidR="004B6423" w:rsidRPr="004B6423" w:rsidRDefault="004B6423" w:rsidP="004B6423">
      <w:pPr>
        <w:pStyle w:val="ac"/>
        <w:spacing w:line="240" w:lineRule="auto"/>
        <w:rPr>
          <w:szCs w:val="28"/>
        </w:rPr>
      </w:pPr>
    </w:p>
    <w:p w:rsidR="004B6423" w:rsidRPr="004B6423" w:rsidRDefault="004B6423" w:rsidP="004B6423">
      <w:pPr>
        <w:pStyle w:val="ac"/>
        <w:spacing w:line="240" w:lineRule="auto"/>
        <w:rPr>
          <w:b/>
          <w:szCs w:val="28"/>
        </w:rPr>
      </w:pPr>
      <w:r w:rsidRPr="004B6423">
        <w:rPr>
          <w:b/>
          <w:szCs w:val="28"/>
        </w:rPr>
        <w:t>4.3. Важнейшие социальные общности и группы</w:t>
      </w:r>
    </w:p>
    <w:p w:rsidR="004B6423" w:rsidRPr="004B6423" w:rsidRDefault="004B6423" w:rsidP="004B6423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Особенности социальной стратификации в современной России. Демографические, профессиональные, поселенческие и иные группы.</w:t>
      </w:r>
    </w:p>
    <w:p w:rsidR="004B6423" w:rsidRPr="004B6423" w:rsidRDefault="004B6423" w:rsidP="004B6423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Молодежь как социальная группа. Особенности молодежной политики в Российской Федерации.</w:t>
      </w:r>
    </w:p>
    <w:p w:rsidR="004B6423" w:rsidRPr="004B6423" w:rsidRDefault="004B6423" w:rsidP="004B6423">
      <w:pPr>
        <w:pStyle w:val="ac"/>
        <w:spacing w:line="240" w:lineRule="auto"/>
        <w:rPr>
          <w:szCs w:val="28"/>
        </w:rPr>
      </w:pPr>
      <w:r w:rsidRPr="004B6423">
        <w:rPr>
          <w:szCs w:val="28"/>
        </w:rPr>
        <w:t>Этнические общности. Межнациональные отношения,</w:t>
      </w:r>
      <w:r w:rsidR="007F72D2">
        <w:rPr>
          <w:szCs w:val="28"/>
        </w:rPr>
        <w:t xml:space="preserve"> </w:t>
      </w:r>
      <w:proofErr w:type="spellStart"/>
      <w:r w:rsidRPr="004B6423">
        <w:rPr>
          <w:szCs w:val="28"/>
        </w:rPr>
        <w:t>этносоциальные</w:t>
      </w:r>
      <w:proofErr w:type="spellEnd"/>
      <w:r w:rsidRPr="004B6423">
        <w:rPr>
          <w:szCs w:val="28"/>
        </w:rPr>
        <w:t xml:space="preserve"> конфликты, пути их разрешения. Конституционные принципы национальной политики в Российской Федерации.</w:t>
      </w:r>
    </w:p>
    <w:p w:rsidR="004B6423" w:rsidRPr="00384923" w:rsidRDefault="004B6423" w:rsidP="00384923">
      <w:pPr>
        <w:pStyle w:val="ac"/>
        <w:spacing w:line="240" w:lineRule="auto"/>
        <w:rPr>
          <w:szCs w:val="28"/>
        </w:rPr>
      </w:pPr>
      <w:r w:rsidRPr="004B6423">
        <w:rPr>
          <w:szCs w:val="28"/>
        </w:rPr>
        <w:t>Семья как малая социальная группа. Семья и брак. Проблема неполных семей. Современная демографическая ситуация в Российской Федерации.</w:t>
      </w:r>
    </w:p>
    <w:p w:rsidR="004B6423" w:rsidRPr="0078478D" w:rsidRDefault="004B6423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8E7076" w:rsidRDefault="004B6423" w:rsidP="006372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E7076">
        <w:rPr>
          <w:rFonts w:ascii="Times New Roman" w:hAnsi="Times New Roman"/>
          <w:color w:val="000000"/>
          <w:sz w:val="28"/>
          <w:szCs w:val="28"/>
        </w:rPr>
        <w:t>Практическое занятие №17: «Межнациональные отношения»</w:t>
      </w:r>
    </w:p>
    <w:p w:rsidR="004B6423" w:rsidRPr="00FD32CF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8E7076">
        <w:rPr>
          <w:rFonts w:ascii="Times New Roman" w:hAnsi="Times New Roman"/>
          <w:color w:val="000000"/>
          <w:sz w:val="28"/>
          <w:szCs w:val="28"/>
        </w:rPr>
        <w:t>Практическое занятие № 18: «Семья в современной России»</w:t>
      </w:r>
    </w:p>
    <w:p w:rsidR="004B6423" w:rsidRDefault="00D10D75" w:rsidP="00D33A1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Самостоятельная работа </w:t>
      </w:r>
    </w:p>
    <w:p w:rsidR="00D33A1D" w:rsidRPr="00D33A1D" w:rsidRDefault="00D33A1D" w:rsidP="00D33A1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Ознакомиться  с документами  РФ отражающими особенности молодежной политики в России.</w:t>
      </w:r>
    </w:p>
    <w:p w:rsidR="00D33A1D" w:rsidRPr="00D33A1D" w:rsidRDefault="00D33A1D" w:rsidP="00D33A1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Подготовить групповые презентации по темам «Социальные роли человека в семье, трудовом коллективе», «Социальная и личностная значимость здорового образа жизни».</w:t>
      </w:r>
    </w:p>
    <w:p w:rsidR="00D33A1D" w:rsidRPr="00D33A1D" w:rsidRDefault="00D33A1D" w:rsidP="00D33A1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Подготовить групповые презентации по темам «Социальные роли человека в семье, трудовом коллективе», «Социальная и личностная значимость здорового образа жизни».</w:t>
      </w:r>
    </w:p>
    <w:p w:rsidR="00D33A1D" w:rsidRPr="00D33A1D" w:rsidRDefault="00D33A1D" w:rsidP="00D33A1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Подготовить сообщение по теме «Причины и истоки агрессивного поведения».</w:t>
      </w:r>
    </w:p>
    <w:p w:rsidR="00D33A1D" w:rsidRPr="00D33A1D" w:rsidRDefault="00D33A1D" w:rsidP="00D33A1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Написать  реферат по теме «Современная демографическая ситуация в РФ».</w:t>
      </w:r>
    </w:p>
    <w:p w:rsidR="00D33A1D" w:rsidRPr="004B6423" w:rsidRDefault="00D33A1D" w:rsidP="00D33A1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b/>
          <w:sz w:val="28"/>
          <w:szCs w:val="28"/>
        </w:rPr>
      </w:pPr>
    </w:p>
    <w:p w:rsidR="004B6423" w:rsidRPr="004B6423" w:rsidRDefault="004B6423" w:rsidP="004B642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423">
        <w:rPr>
          <w:rFonts w:ascii="Times New Roman" w:hAnsi="Times New Roman"/>
          <w:b/>
          <w:sz w:val="28"/>
          <w:szCs w:val="28"/>
        </w:rPr>
        <w:t>5. ПОЛИТИКА КАК ОБЩЕСТВЕННОЕ ЯВЛЕНИЕ</w:t>
      </w:r>
    </w:p>
    <w:p w:rsidR="004B6423" w:rsidRPr="004B6423" w:rsidRDefault="004B6423" w:rsidP="004B6423">
      <w:pPr>
        <w:spacing w:line="240" w:lineRule="auto"/>
        <w:ind w:firstLine="720"/>
        <w:jc w:val="both"/>
        <w:rPr>
          <w:rFonts w:ascii="Times New Roman" w:hAnsi="Times New Roman"/>
          <w:b/>
          <w:spacing w:val="-4"/>
        </w:rPr>
      </w:pPr>
      <w:r w:rsidRPr="004B6423">
        <w:rPr>
          <w:rFonts w:ascii="Times New Roman" w:hAnsi="Times New Roman"/>
          <w:b/>
          <w:spacing w:val="-4"/>
          <w:sz w:val="28"/>
          <w:szCs w:val="28"/>
        </w:rPr>
        <w:t>5.1. Политика и власть. Государство в политической     системе</w:t>
      </w:r>
    </w:p>
    <w:p w:rsidR="004B6423" w:rsidRPr="004B6423" w:rsidRDefault="004B6423" w:rsidP="004B6423">
      <w:pPr>
        <w:pStyle w:val="31"/>
        <w:ind w:right="0" w:firstLine="720"/>
        <w:rPr>
          <w:sz w:val="28"/>
          <w:szCs w:val="28"/>
        </w:rPr>
      </w:pPr>
      <w:r w:rsidRPr="004B6423">
        <w:rPr>
          <w:sz w:val="28"/>
          <w:szCs w:val="28"/>
        </w:rPr>
        <w:lastRenderedPageBreak/>
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</w:r>
    </w:p>
    <w:p w:rsidR="004B6423" w:rsidRPr="004B6423" w:rsidRDefault="004B6423" w:rsidP="004B6423">
      <w:pPr>
        <w:pStyle w:val="31"/>
        <w:ind w:right="0" w:firstLine="720"/>
        <w:rPr>
          <w:sz w:val="28"/>
          <w:szCs w:val="28"/>
        </w:rPr>
      </w:pPr>
      <w:r w:rsidRPr="004B6423">
        <w:rPr>
          <w:sz w:val="28"/>
          <w:szCs w:val="28"/>
        </w:rPr>
        <w:t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– основные особенности развития современной политической системы.</w:t>
      </w:r>
    </w:p>
    <w:p w:rsidR="004B6423" w:rsidRPr="004B6423" w:rsidRDefault="004B6423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 Особенности демократии в современных обществах.</w:t>
      </w:r>
    </w:p>
    <w:p w:rsidR="004B6423" w:rsidRPr="004B6423" w:rsidRDefault="004B6423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Правовое государство, понятие и признаки.</w:t>
      </w:r>
    </w:p>
    <w:p w:rsidR="004B6423" w:rsidRPr="004B6423" w:rsidRDefault="004B6423" w:rsidP="004B6423">
      <w:pPr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4B6423">
        <w:rPr>
          <w:rFonts w:ascii="Times New Roman" w:hAnsi="Times New Roman"/>
          <w:b/>
          <w:sz w:val="28"/>
          <w:szCs w:val="28"/>
        </w:rPr>
        <w:t>5.2. Участники политического процесса</w:t>
      </w:r>
    </w:p>
    <w:p w:rsidR="004B6423" w:rsidRPr="004B6423" w:rsidRDefault="004B6423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</w:r>
    </w:p>
    <w:p w:rsidR="004B6423" w:rsidRPr="004B6423" w:rsidRDefault="004B6423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Гражданское общество и государство. Гражданские инициативы. Становление институтов гражданского общества и их деятельность в Российской Федерации.</w:t>
      </w:r>
    </w:p>
    <w:p w:rsidR="004B6423" w:rsidRPr="004B6423" w:rsidRDefault="004B6423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</w:r>
    </w:p>
    <w:p w:rsidR="004B6423" w:rsidRPr="004B6423" w:rsidRDefault="004B6423" w:rsidP="004B64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</w:r>
    </w:p>
    <w:p w:rsidR="004B6423" w:rsidRPr="00384923" w:rsidRDefault="004B6423" w:rsidP="0038492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 xml:space="preserve">Роль средств массовой информации в политической жизни общества. Влияние СМИ на позиции избирателя во время предвыборных кампаний. Характер информации, </w:t>
      </w:r>
      <w:r w:rsidR="00384923">
        <w:rPr>
          <w:rFonts w:ascii="Times New Roman" w:hAnsi="Times New Roman"/>
          <w:sz w:val="28"/>
          <w:szCs w:val="28"/>
        </w:rPr>
        <w:t>распространяемой по каналам СМИ.</w:t>
      </w:r>
    </w:p>
    <w:p w:rsidR="004B6423" w:rsidRPr="0078478D" w:rsidRDefault="004B6423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8E7076" w:rsidRDefault="004B6423" w:rsidP="006372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 №19: « Государство, его признаки и функции. Форма государства».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 №20: «Избирательное право в РФ».</w:t>
      </w:r>
    </w:p>
    <w:p w:rsidR="004B6423" w:rsidRPr="00FD32CF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 №21: «Современная российская многопартийность».</w:t>
      </w:r>
    </w:p>
    <w:p w:rsidR="00D10D75" w:rsidRDefault="00D10D75" w:rsidP="00D10D75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Самостоятельная работа </w:t>
      </w:r>
    </w:p>
    <w:p w:rsidR="00D33A1D" w:rsidRPr="00D33A1D" w:rsidRDefault="00D33A1D" w:rsidP="00D10D75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Самостоятельно рассмотреть тему «Политическая элита и особенности ее формирования в современной России».</w:t>
      </w:r>
    </w:p>
    <w:p w:rsidR="00D33A1D" w:rsidRPr="00D33A1D" w:rsidRDefault="00D33A1D" w:rsidP="00D10D75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</w:t>
      </w:r>
      <w:r w:rsidRPr="00D33A1D">
        <w:rPr>
          <w:rFonts w:ascii="Times New Roman" w:hAnsi="Times New Roman"/>
          <w:sz w:val="28"/>
          <w:szCs w:val="28"/>
        </w:rPr>
        <w:t xml:space="preserve"> презентации по теме «Особенности демократии в современных обществах».</w:t>
      </w:r>
    </w:p>
    <w:p w:rsidR="00D33A1D" w:rsidRDefault="00D33A1D" w:rsidP="00D10D75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Разработать схему организации местного самоуправления в вашем городе.</w:t>
      </w:r>
    </w:p>
    <w:p w:rsidR="00C552C2" w:rsidRPr="00D33A1D" w:rsidRDefault="00C552C2" w:rsidP="00D10D75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Ознакомится с сайтом ЦИК РФ. Сделать презентацию по теме «Выборы -2016»</w:t>
      </w:r>
    </w:p>
    <w:p w:rsidR="00C4111F" w:rsidRDefault="00C4111F" w:rsidP="004B64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6423" w:rsidRPr="004B6423" w:rsidRDefault="004B6423" w:rsidP="004B642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423">
        <w:rPr>
          <w:rFonts w:ascii="Times New Roman" w:hAnsi="Times New Roman"/>
          <w:b/>
          <w:sz w:val="28"/>
          <w:szCs w:val="28"/>
        </w:rPr>
        <w:t>6. ПРАВО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b/>
          <w:sz w:val="28"/>
          <w:szCs w:val="28"/>
        </w:rPr>
        <w:t>6.1. Правовое регулирование общественных отношений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Юриспруденция как общественная наука. Цели и задачи изучения права в современном обществе.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Право в системе социальных норм. Правовые и моральные нормы. Система права: основные институты, отрасли права. Частное и публичное право.</w:t>
      </w:r>
    </w:p>
    <w:p w:rsidR="004B6423" w:rsidRPr="004B6423" w:rsidRDefault="004B6423" w:rsidP="004B6423">
      <w:pPr>
        <w:widowControl w:val="0"/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</w:t>
      </w:r>
    </w:p>
    <w:p w:rsidR="004B6423" w:rsidRPr="004B6423" w:rsidRDefault="004B6423" w:rsidP="004B6423">
      <w:pPr>
        <w:widowControl w:val="0"/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 xml:space="preserve">Правовые отношения и их структура. Правомерное и противоправное поведение. </w:t>
      </w:r>
    </w:p>
    <w:p w:rsidR="004B6423" w:rsidRPr="004B6423" w:rsidRDefault="004B6423" w:rsidP="004B6423">
      <w:pPr>
        <w:widowControl w:val="0"/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Виды противоправных поступков. Юридическая ответственность и ее задачи.</w:t>
      </w:r>
    </w:p>
    <w:p w:rsidR="004B6423" w:rsidRPr="004B6423" w:rsidRDefault="004B6423" w:rsidP="004B6423">
      <w:pPr>
        <w:pStyle w:val="3"/>
        <w:tabs>
          <w:tab w:val="left" w:pos="5400"/>
        </w:tabs>
        <w:ind w:firstLine="709"/>
        <w:jc w:val="both"/>
        <w:rPr>
          <w:spacing w:val="-2"/>
        </w:rPr>
      </w:pPr>
      <w:r w:rsidRPr="004B6423">
        <w:rPr>
          <w:spacing w:val="-2"/>
        </w:rPr>
        <w:t>6.2. Основы конституционного права Российской  Федерации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Конституционное право как отрасль российского права. Основы конституционного строя Российской Федерации. Система государственных органов Российской Федерации. Законодательная власть. Исполнительная власть. Институт президентства. Местное самоуправление.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Правоохранительные органы Российской Федерации. Судебная система Российской Федерации. Адвокатура. Нотариат.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Понятие гражданства. Порядок приобретения и прекращения гражданства в РФ.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Основные конституционные права и обязанности граждан в России.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Право граждан РФ участвовать в управлении делами государства. Формы и процедуры избирательного процесса.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Право на благоприятную окружающую среду. Гарантии и способы защиты экологических прав граждан. Юридическая ответственность за экологические правонарушения.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Обязанность защиты Отечества. Основания отсрочки от военной службы. Право на альтернативную гражданскую службу</w:t>
      </w:r>
      <w:r w:rsidRPr="004B6423">
        <w:rPr>
          <w:rFonts w:ascii="Times New Roman" w:hAnsi="Times New Roman"/>
          <w:color w:val="FF0000"/>
          <w:sz w:val="28"/>
          <w:szCs w:val="28"/>
        </w:rPr>
        <w:t>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Права и обязанности налогоплательщика.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6423">
        <w:rPr>
          <w:rFonts w:ascii="Times New Roman" w:hAnsi="Times New Roman"/>
          <w:b/>
          <w:sz w:val="28"/>
          <w:szCs w:val="28"/>
        </w:rPr>
        <w:t>6.3. Отрасли российского права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Гражданское право и гражданские правоотношения.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Физические лица. Юридические лица.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lastRenderedPageBreak/>
        <w:t>Гражданско-правовые договоры. Правовое регулирование предпринимательской деятельности. Имущественные права.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 xml:space="preserve">Личные неимущественные права граждан: честь, достоинство, имя. Способы защиты имущественных и неимущественных прав. 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Защита прав потребителей.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Семейное право и семейные правоотношения.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Правовое регулирование образования. Порядок приема в образовательные учреждения профессионального образования. Порядок оказания платных образовательных услуг.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Трудовое право и трудовые правоотношения.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Коллективный договор. Роль профсоюзов в трудовых правоотношениях. Трудовые споры и порядок их разрешения.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Заработная плата. Правовые основы социальной защиты и социального обеспечения.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Административное право и административные правоотношения. Административные проступки. Административная ответственность.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</w:r>
    </w:p>
    <w:p w:rsidR="004B6423" w:rsidRPr="004B6423" w:rsidRDefault="004B6423" w:rsidP="004B6423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23">
        <w:rPr>
          <w:rFonts w:ascii="Times New Roman" w:hAnsi="Times New Roman"/>
          <w:sz w:val="28"/>
          <w:szCs w:val="28"/>
        </w:rPr>
        <w:t>Основания и порядок обращения в Конституционный Суд РФ. Правовые последствия принятия решения Конституционным Судом РФ.</w:t>
      </w:r>
    </w:p>
    <w:p w:rsidR="004B6423" w:rsidRPr="0078478D" w:rsidRDefault="004B6423" w:rsidP="004B64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 </w:t>
      </w:r>
      <w:r w:rsidRPr="00FD32CF">
        <w:rPr>
          <w:rFonts w:ascii="Times New Roman" w:hAnsi="Times New Roman"/>
          <w:bCs/>
          <w:color w:val="000000"/>
          <w:sz w:val="28"/>
          <w:szCs w:val="28"/>
        </w:rPr>
        <w:t>не предусмотрен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</w:p>
    <w:p w:rsidR="008E7076" w:rsidRDefault="004B6423" w:rsidP="006372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</w:t>
      </w:r>
      <w:r w:rsidR="007F72D2">
        <w:rPr>
          <w:rFonts w:ascii="Times New Roman" w:hAnsi="Times New Roman"/>
          <w:sz w:val="28"/>
          <w:szCs w:val="28"/>
        </w:rPr>
        <w:t xml:space="preserve"> </w:t>
      </w:r>
      <w:r w:rsidRPr="008E7076">
        <w:rPr>
          <w:rFonts w:ascii="Times New Roman" w:hAnsi="Times New Roman"/>
          <w:sz w:val="28"/>
          <w:szCs w:val="28"/>
        </w:rPr>
        <w:t>№22: «Источники (формы) права».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 №23: «Институт президентства».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</w:t>
      </w:r>
      <w:r w:rsidR="007F72D2">
        <w:rPr>
          <w:rFonts w:ascii="Times New Roman" w:hAnsi="Times New Roman"/>
          <w:sz w:val="28"/>
          <w:szCs w:val="28"/>
        </w:rPr>
        <w:t xml:space="preserve"> </w:t>
      </w:r>
      <w:r w:rsidRPr="008E7076">
        <w:rPr>
          <w:rFonts w:ascii="Times New Roman" w:hAnsi="Times New Roman"/>
          <w:sz w:val="28"/>
          <w:szCs w:val="28"/>
        </w:rPr>
        <w:t>№24: «Местное самоуправление</w:t>
      </w:r>
      <w:proofErr w:type="gramStart"/>
      <w:r w:rsidRPr="008E7076">
        <w:rPr>
          <w:rFonts w:ascii="Times New Roman" w:hAnsi="Times New Roman"/>
          <w:sz w:val="28"/>
          <w:szCs w:val="28"/>
        </w:rPr>
        <w:t>.»</w:t>
      </w:r>
      <w:proofErr w:type="gramEnd"/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lastRenderedPageBreak/>
        <w:t>Практическое занятие №25: «Основные конституционные права и обязанности граждан»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 № 26: «Имущественные права. Собственность».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</w:t>
      </w:r>
      <w:r w:rsidR="007F72D2">
        <w:rPr>
          <w:rFonts w:ascii="Times New Roman" w:hAnsi="Times New Roman"/>
          <w:sz w:val="28"/>
          <w:szCs w:val="28"/>
        </w:rPr>
        <w:t xml:space="preserve"> </w:t>
      </w:r>
      <w:r w:rsidRPr="008E7076">
        <w:rPr>
          <w:rFonts w:ascii="Times New Roman" w:hAnsi="Times New Roman"/>
          <w:sz w:val="28"/>
          <w:szCs w:val="28"/>
        </w:rPr>
        <w:t>№27: «Договорное право».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 №28: «Заключение, расторжение  трудового договора».</w:t>
      </w:r>
    </w:p>
    <w:p w:rsidR="008E7076" w:rsidRPr="008E7076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 №29</w:t>
      </w:r>
      <w:r w:rsidR="007F72D2">
        <w:rPr>
          <w:rFonts w:ascii="Times New Roman" w:hAnsi="Times New Roman"/>
          <w:sz w:val="28"/>
          <w:szCs w:val="28"/>
        </w:rPr>
        <w:t>:</w:t>
      </w:r>
      <w:r w:rsidRPr="008E7076">
        <w:rPr>
          <w:rFonts w:ascii="Times New Roman" w:hAnsi="Times New Roman"/>
          <w:sz w:val="28"/>
          <w:szCs w:val="28"/>
        </w:rPr>
        <w:t xml:space="preserve"> «Административное право и </w:t>
      </w:r>
      <w:proofErr w:type="gramStart"/>
      <w:r w:rsidRPr="008E7076">
        <w:rPr>
          <w:rFonts w:ascii="Times New Roman" w:hAnsi="Times New Roman"/>
          <w:sz w:val="28"/>
          <w:szCs w:val="28"/>
        </w:rPr>
        <w:t>административные</w:t>
      </w:r>
      <w:proofErr w:type="gramEnd"/>
      <w:r w:rsidRPr="008E7076">
        <w:rPr>
          <w:rFonts w:ascii="Times New Roman" w:hAnsi="Times New Roman"/>
          <w:sz w:val="28"/>
          <w:szCs w:val="28"/>
        </w:rPr>
        <w:t xml:space="preserve"> правоотношении».</w:t>
      </w:r>
    </w:p>
    <w:p w:rsidR="004B6423" w:rsidRPr="00FD32CF" w:rsidRDefault="008E7076" w:rsidP="008E70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8E7076">
        <w:rPr>
          <w:rFonts w:ascii="Times New Roman" w:hAnsi="Times New Roman"/>
          <w:sz w:val="28"/>
          <w:szCs w:val="28"/>
        </w:rPr>
        <w:t>Практическое занятие</w:t>
      </w:r>
      <w:r w:rsidR="007F72D2">
        <w:rPr>
          <w:rFonts w:ascii="Times New Roman" w:hAnsi="Times New Roman"/>
          <w:sz w:val="28"/>
          <w:szCs w:val="28"/>
        </w:rPr>
        <w:t xml:space="preserve"> </w:t>
      </w:r>
      <w:r w:rsidRPr="008E7076">
        <w:rPr>
          <w:rFonts w:ascii="Times New Roman" w:hAnsi="Times New Roman"/>
          <w:sz w:val="28"/>
          <w:szCs w:val="28"/>
        </w:rPr>
        <w:t>№30: «Уголовная ответственность».</w:t>
      </w:r>
    </w:p>
    <w:p w:rsidR="00D10D75" w:rsidRDefault="00D10D75" w:rsidP="00D10D75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Самостоятельная работа </w:t>
      </w:r>
    </w:p>
    <w:p w:rsidR="004B6423" w:rsidRPr="00D33A1D" w:rsidRDefault="004A0505" w:rsidP="00D33A1D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с</w:t>
      </w:r>
      <w:r w:rsidR="00D33A1D" w:rsidRPr="00D33A1D">
        <w:rPr>
          <w:rFonts w:ascii="Times New Roman" w:hAnsi="Times New Roman"/>
          <w:sz w:val="28"/>
          <w:szCs w:val="28"/>
        </w:rPr>
        <w:t>ообщение по теме «Гарантии и способы защиты экологических прав граждан».</w:t>
      </w:r>
    </w:p>
    <w:p w:rsidR="00D33A1D" w:rsidRPr="00D33A1D" w:rsidRDefault="004A0505" w:rsidP="00D33A1D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Проработать и проанализировать документы</w:t>
      </w:r>
      <w:r w:rsidR="00D33A1D" w:rsidRPr="00D33A1D">
        <w:rPr>
          <w:rFonts w:ascii="Times New Roman" w:hAnsi="Times New Roman"/>
          <w:sz w:val="28"/>
          <w:szCs w:val="28"/>
        </w:rPr>
        <w:t xml:space="preserve"> по определению правовых отношений родителей и детей, опеки и попечительству.</w:t>
      </w:r>
    </w:p>
    <w:p w:rsidR="00D33A1D" w:rsidRPr="00D33A1D" w:rsidRDefault="00D33A1D" w:rsidP="00D33A1D">
      <w:pPr>
        <w:tabs>
          <w:tab w:val="left" w:pos="540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Подготовить конспект по теме «Основные конституционные права и обязанности граждан в РФ».</w:t>
      </w:r>
    </w:p>
    <w:p w:rsidR="00D33A1D" w:rsidRPr="00D33A1D" w:rsidRDefault="00D33A1D" w:rsidP="00D33A1D">
      <w:pPr>
        <w:tabs>
          <w:tab w:val="left" w:pos="540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Выписать из ТК РФ основные нормы регулирования трудовой деятельности несовершеннолетних.</w:t>
      </w:r>
    </w:p>
    <w:p w:rsidR="004B6423" w:rsidRPr="00D33A1D" w:rsidRDefault="00D33A1D" w:rsidP="00D33A1D">
      <w:pPr>
        <w:spacing w:line="240" w:lineRule="auto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Найти и дать документальное обоснование обязанности защиты Отечества, видам ответственности за уклонение.  Провести опрос по выявлению отношения общественности к данной обязанности.</w:t>
      </w:r>
    </w:p>
    <w:p w:rsidR="00D33A1D" w:rsidRPr="00D33A1D" w:rsidRDefault="00D33A1D" w:rsidP="00D33A1D">
      <w:pPr>
        <w:spacing w:line="240" w:lineRule="auto"/>
        <w:rPr>
          <w:rFonts w:ascii="Times New Roman" w:hAnsi="Times New Roman"/>
          <w:sz w:val="28"/>
          <w:szCs w:val="28"/>
        </w:rPr>
      </w:pPr>
      <w:r w:rsidRPr="00D33A1D">
        <w:rPr>
          <w:rFonts w:ascii="Times New Roman" w:hAnsi="Times New Roman"/>
          <w:sz w:val="28"/>
          <w:szCs w:val="28"/>
        </w:rPr>
        <w:t>Подготовить таблицу «Государственные гарантии свободы доступа к культурным ценностям».</w:t>
      </w:r>
    </w:p>
    <w:p w:rsidR="002576C0" w:rsidRPr="0078478D" w:rsidRDefault="002576C0" w:rsidP="003849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  <w:sectPr w:rsidR="002576C0" w:rsidRPr="0078478D" w:rsidSect="00D74623">
          <w:pgSz w:w="11906" w:h="16838"/>
          <w:pgMar w:top="851" w:right="851" w:bottom="851" w:left="709" w:header="709" w:footer="709" w:gutter="0"/>
          <w:cols w:space="708"/>
          <w:docGrid w:linePitch="360"/>
        </w:sectPr>
      </w:pPr>
    </w:p>
    <w:p w:rsidR="00E76984" w:rsidRPr="0078478D" w:rsidRDefault="00E76984" w:rsidP="007847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 ПРОФИЛЬНОЙ СОСТАВЛЯЮЩЕЙ</w:t>
      </w:r>
    </w:p>
    <w:p w:rsidR="002576C0" w:rsidRPr="0078478D" w:rsidRDefault="002576C0" w:rsidP="007847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76984" w:rsidRPr="0078478D" w:rsidRDefault="00E76984" w:rsidP="007847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78478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</w:t>
      </w:r>
      <w:r w:rsidR="009B6CE7" w:rsidRPr="0078478D">
        <w:rPr>
          <w:rFonts w:ascii="Times New Roman" w:hAnsi="Times New Roman"/>
          <w:b/>
          <w:bCs/>
          <w:color w:val="000000"/>
          <w:sz w:val="28"/>
          <w:szCs w:val="28"/>
        </w:rPr>
        <w:t>(</w:t>
      </w:r>
      <w:r w:rsidR="00F41BEE">
        <w:rPr>
          <w:rFonts w:ascii="Times New Roman" w:hAnsi="Times New Roman"/>
          <w:bCs/>
          <w:i/>
          <w:color w:val="000000"/>
          <w:sz w:val="28"/>
          <w:szCs w:val="28"/>
        </w:rPr>
        <w:t>гуманитарного профиля</w:t>
      </w:r>
      <w:r w:rsidR="009B6CE7" w:rsidRPr="0078478D">
        <w:rPr>
          <w:rFonts w:ascii="Times New Roman" w:hAnsi="Times New Roman"/>
          <w:bCs/>
          <w:i/>
          <w:color w:val="000000"/>
          <w:sz w:val="28"/>
          <w:szCs w:val="28"/>
        </w:rPr>
        <w:t>)</w:t>
      </w:r>
    </w:p>
    <w:p w:rsidR="002576C0" w:rsidRPr="0078478D" w:rsidRDefault="002576C0" w:rsidP="007847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F41BEE" w:rsidRPr="00F30837" w:rsidRDefault="00F41BEE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>Раздел 1.</w:t>
      </w:r>
    </w:p>
    <w:p w:rsidR="00F41BEE" w:rsidRPr="00F30837" w:rsidRDefault="00F41BEE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>-Деятельность и ее многообразие.</w:t>
      </w:r>
    </w:p>
    <w:p w:rsidR="00F41BEE" w:rsidRPr="00F30837" w:rsidRDefault="00F41BEE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color w:val="000000"/>
          <w:sz w:val="28"/>
          <w:szCs w:val="28"/>
        </w:rPr>
        <w:t>-</w:t>
      </w:r>
      <w:r w:rsidRPr="00F30837">
        <w:rPr>
          <w:rFonts w:ascii="Times New Roman" w:hAnsi="Times New Roman"/>
          <w:sz w:val="28"/>
          <w:szCs w:val="28"/>
        </w:rPr>
        <w:t xml:space="preserve"> Структура  деятельности.</w:t>
      </w:r>
    </w:p>
    <w:p w:rsidR="00F41BEE" w:rsidRPr="00F30837" w:rsidRDefault="00F41BEE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color w:val="000000"/>
          <w:sz w:val="28"/>
          <w:szCs w:val="28"/>
        </w:rPr>
        <w:t>-</w:t>
      </w:r>
      <w:r w:rsidRPr="00F30837">
        <w:rPr>
          <w:rFonts w:ascii="Times New Roman" w:hAnsi="Times New Roman"/>
          <w:sz w:val="28"/>
          <w:szCs w:val="28"/>
        </w:rPr>
        <w:t xml:space="preserve"> Личность как субъект общественной жизни.</w:t>
      </w:r>
    </w:p>
    <w:p w:rsidR="00F41BEE" w:rsidRPr="00F30837" w:rsidRDefault="00F41BEE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color w:val="000000"/>
          <w:sz w:val="28"/>
          <w:szCs w:val="28"/>
        </w:rPr>
        <w:t>-</w:t>
      </w:r>
      <w:r w:rsidRPr="00F30837">
        <w:rPr>
          <w:rFonts w:ascii="Times New Roman" w:hAnsi="Times New Roman"/>
          <w:sz w:val="28"/>
          <w:szCs w:val="28"/>
        </w:rPr>
        <w:t xml:space="preserve"> Агенты и институты социализации.</w:t>
      </w:r>
    </w:p>
    <w:p w:rsidR="00F41BEE" w:rsidRPr="00F30837" w:rsidRDefault="00F41BEE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color w:val="000000"/>
          <w:sz w:val="28"/>
          <w:szCs w:val="28"/>
        </w:rPr>
        <w:t>-</w:t>
      </w:r>
      <w:r w:rsidRPr="00F30837">
        <w:rPr>
          <w:rFonts w:ascii="Times New Roman" w:hAnsi="Times New Roman"/>
          <w:sz w:val="28"/>
          <w:szCs w:val="28"/>
        </w:rPr>
        <w:t xml:space="preserve"> Социализация личности.</w:t>
      </w:r>
    </w:p>
    <w:p w:rsidR="00F41BEE" w:rsidRPr="00F30837" w:rsidRDefault="00F41BEE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color w:val="000000"/>
          <w:sz w:val="28"/>
          <w:szCs w:val="28"/>
        </w:rPr>
        <w:t>-</w:t>
      </w:r>
      <w:r w:rsidRPr="00F30837">
        <w:rPr>
          <w:rFonts w:ascii="Times New Roman" w:hAnsi="Times New Roman"/>
          <w:sz w:val="28"/>
          <w:szCs w:val="28"/>
        </w:rPr>
        <w:t xml:space="preserve"> Межличностные отношения.</w:t>
      </w:r>
    </w:p>
    <w:p w:rsidR="00F41BEE" w:rsidRPr="00F30837" w:rsidRDefault="00F41BEE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>- Мировоззрение.</w:t>
      </w:r>
    </w:p>
    <w:p w:rsidR="00F41BEE" w:rsidRPr="00F30837" w:rsidRDefault="00F41BEE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>Раздел 2.</w:t>
      </w:r>
    </w:p>
    <w:p w:rsidR="002576C0" w:rsidRPr="00F30837" w:rsidRDefault="00F41BEE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>- Духовная культура личности и общества.</w:t>
      </w:r>
    </w:p>
    <w:p w:rsidR="00F41BEE" w:rsidRPr="00F30837" w:rsidRDefault="00F41BEE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>- Образование в современном мире.</w:t>
      </w:r>
    </w:p>
    <w:p w:rsidR="00F41BEE" w:rsidRPr="00F30837" w:rsidRDefault="00F30837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color w:val="000000"/>
          <w:sz w:val="28"/>
          <w:szCs w:val="28"/>
        </w:rPr>
        <w:t>Раздел 3.</w:t>
      </w:r>
    </w:p>
    <w:p w:rsidR="00F41BEE" w:rsidRPr="00F30837" w:rsidRDefault="00F30837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>-</w:t>
      </w:r>
      <w:r w:rsidR="00F41BEE" w:rsidRPr="00F30837">
        <w:rPr>
          <w:rFonts w:ascii="Times New Roman" w:hAnsi="Times New Roman"/>
          <w:sz w:val="28"/>
          <w:szCs w:val="28"/>
        </w:rPr>
        <w:t xml:space="preserve"> Налоги.</w:t>
      </w:r>
    </w:p>
    <w:p w:rsidR="00F41BEE" w:rsidRPr="00F30837" w:rsidRDefault="00F30837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41BEE" w:rsidRPr="00F30837">
        <w:rPr>
          <w:rFonts w:ascii="Times New Roman" w:hAnsi="Times New Roman"/>
          <w:sz w:val="28"/>
          <w:szCs w:val="28"/>
        </w:rPr>
        <w:t>Рынок труда.</w:t>
      </w:r>
    </w:p>
    <w:p w:rsidR="00F41BEE" w:rsidRPr="00F30837" w:rsidRDefault="00F30837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3083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41BEE" w:rsidRPr="00F30837">
        <w:rPr>
          <w:rFonts w:ascii="Times New Roman" w:hAnsi="Times New Roman"/>
          <w:sz w:val="28"/>
          <w:szCs w:val="28"/>
        </w:rPr>
        <w:t>Занятость и безработица.</w:t>
      </w:r>
    </w:p>
    <w:p w:rsidR="00F30837" w:rsidRPr="00F30837" w:rsidRDefault="00F30837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>Раздел 4.</w:t>
      </w:r>
    </w:p>
    <w:p w:rsidR="00F41BEE" w:rsidRPr="00F30837" w:rsidRDefault="00F30837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 xml:space="preserve">- </w:t>
      </w:r>
      <w:r w:rsidR="00F41BEE" w:rsidRPr="00F30837">
        <w:rPr>
          <w:rFonts w:ascii="Times New Roman" w:hAnsi="Times New Roman"/>
          <w:sz w:val="28"/>
          <w:szCs w:val="28"/>
        </w:rPr>
        <w:t xml:space="preserve">Социальная мобильность. </w:t>
      </w:r>
    </w:p>
    <w:p w:rsidR="00F41BEE" w:rsidRPr="00F30837" w:rsidRDefault="00F30837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41BEE" w:rsidRPr="00F30837">
        <w:rPr>
          <w:rFonts w:ascii="Times New Roman" w:hAnsi="Times New Roman"/>
          <w:sz w:val="28"/>
          <w:szCs w:val="28"/>
        </w:rPr>
        <w:t>Личный и социальный статус человека.</w:t>
      </w:r>
    </w:p>
    <w:p w:rsidR="00F41BEE" w:rsidRPr="00F30837" w:rsidRDefault="00F30837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3083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41BEE" w:rsidRPr="00F30837">
        <w:rPr>
          <w:rFonts w:ascii="Times New Roman" w:hAnsi="Times New Roman"/>
          <w:sz w:val="28"/>
          <w:szCs w:val="28"/>
        </w:rPr>
        <w:t>Социальные нормы.</w:t>
      </w:r>
    </w:p>
    <w:p w:rsidR="00F30837" w:rsidRPr="00F30837" w:rsidRDefault="00F30837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>Раздел 5.</w:t>
      </w:r>
    </w:p>
    <w:p w:rsidR="00F41BEE" w:rsidRPr="00F30837" w:rsidRDefault="00F30837" w:rsidP="00F41B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 xml:space="preserve">- </w:t>
      </w:r>
      <w:r w:rsidR="00F41BEE" w:rsidRPr="00F30837">
        <w:rPr>
          <w:rFonts w:ascii="Times New Roman" w:hAnsi="Times New Roman"/>
          <w:sz w:val="28"/>
          <w:szCs w:val="28"/>
        </w:rPr>
        <w:t>Политика, ее роль в жизни общества.</w:t>
      </w:r>
    </w:p>
    <w:p w:rsidR="00F30837" w:rsidRPr="00F30837" w:rsidRDefault="00F30837" w:rsidP="00F41B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>Раздел 6.</w:t>
      </w:r>
    </w:p>
    <w:p w:rsidR="00F41BEE" w:rsidRPr="00F30837" w:rsidRDefault="00F30837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 xml:space="preserve">- </w:t>
      </w:r>
      <w:r w:rsidR="00F41BEE" w:rsidRPr="00F30837">
        <w:rPr>
          <w:rFonts w:ascii="Times New Roman" w:hAnsi="Times New Roman"/>
          <w:sz w:val="28"/>
          <w:szCs w:val="28"/>
        </w:rPr>
        <w:t>Правоотношения.</w:t>
      </w:r>
    </w:p>
    <w:p w:rsidR="00F41BEE" w:rsidRPr="00F30837" w:rsidRDefault="00F30837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sz w:val="28"/>
          <w:szCs w:val="28"/>
        </w:rPr>
        <w:t xml:space="preserve">- </w:t>
      </w:r>
      <w:r w:rsidR="00F41BEE" w:rsidRPr="00F30837">
        <w:rPr>
          <w:rFonts w:ascii="Times New Roman" w:hAnsi="Times New Roman"/>
          <w:sz w:val="28"/>
          <w:szCs w:val="28"/>
        </w:rPr>
        <w:t>Трудовые отношения.</w:t>
      </w:r>
    </w:p>
    <w:p w:rsidR="00F41BEE" w:rsidRPr="00F30837" w:rsidRDefault="00F30837" w:rsidP="00F41B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3083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41BEE" w:rsidRPr="00F30837">
        <w:rPr>
          <w:rFonts w:ascii="Times New Roman" w:hAnsi="Times New Roman"/>
          <w:sz w:val="28"/>
          <w:szCs w:val="28"/>
        </w:rPr>
        <w:t>Трудовой договор.</w:t>
      </w:r>
    </w:p>
    <w:p w:rsidR="00F41BEE" w:rsidRPr="00F41BEE" w:rsidRDefault="00F41BEE" w:rsidP="0078478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color w:val="000000"/>
          <w:sz w:val="28"/>
          <w:szCs w:val="28"/>
        </w:rPr>
      </w:pPr>
    </w:p>
    <w:p w:rsidR="002576C0" w:rsidRPr="0078478D" w:rsidRDefault="002576C0" w:rsidP="007847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  <w:sectPr w:rsidR="002576C0" w:rsidRPr="0078478D" w:rsidSect="00535A0F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616895" w:rsidRDefault="00616895" w:rsidP="006168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DB74E8">
        <w:rPr>
          <w:rFonts w:ascii="Times New Roman" w:hAnsi="Times New Roman"/>
          <w:b/>
          <w:color w:val="000000"/>
          <w:sz w:val="28"/>
          <w:szCs w:val="28"/>
        </w:rPr>
        <w:lastRenderedPageBreak/>
        <w:t>РЕЗУЛЬТАТЫ ОСВОЕНИЯ УЧЕБНОЙ ДИСЦИПЛИНЫ</w:t>
      </w:r>
    </w:p>
    <w:p w:rsidR="00616895" w:rsidRPr="00DB74E8" w:rsidRDefault="00616895" w:rsidP="006168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 xml:space="preserve">Освоение содержания учебной дисциплины «Обществознание» обеспечивает </w:t>
      </w:r>
      <w:proofErr w:type="gramStart"/>
      <w:r w:rsidRPr="00474C66">
        <w:rPr>
          <w:rFonts w:ascii="Times New Roman" w:hAnsi="Times New Roman"/>
          <w:sz w:val="28"/>
          <w:szCs w:val="28"/>
          <w:lang w:eastAsia="ru-RU"/>
        </w:rPr>
        <w:t>до</w:t>
      </w:r>
      <w:proofErr w:type="gramEnd"/>
      <w:r w:rsidRPr="00474C66">
        <w:rPr>
          <w:rFonts w:ascii="Times New Roman" w:hAnsi="Times New Roman"/>
          <w:sz w:val="28"/>
          <w:szCs w:val="28"/>
          <w:lang w:eastAsia="ru-RU"/>
        </w:rPr>
        <w:t>-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spellStart"/>
      <w:r w:rsidRPr="00474C66">
        <w:rPr>
          <w:rFonts w:ascii="Times New Roman" w:hAnsi="Times New Roman"/>
          <w:sz w:val="28"/>
          <w:szCs w:val="28"/>
          <w:lang w:eastAsia="ru-RU"/>
        </w:rPr>
        <w:t>стижение</w:t>
      </w:r>
      <w:proofErr w:type="spellEnd"/>
      <w:r w:rsidRPr="00474C66">
        <w:rPr>
          <w:rFonts w:ascii="Times New Roman" w:hAnsi="Times New Roman"/>
          <w:sz w:val="28"/>
          <w:szCs w:val="28"/>
          <w:lang w:eastAsia="ru-RU"/>
        </w:rPr>
        <w:t xml:space="preserve"> студентами следующих </w:t>
      </w:r>
      <w:r w:rsidRPr="00474C66">
        <w:rPr>
          <w:rFonts w:ascii="Times New Roman" w:hAnsi="Times New Roman"/>
          <w:b/>
          <w:bCs/>
          <w:sz w:val="28"/>
          <w:szCs w:val="28"/>
          <w:lang w:eastAsia="ru-RU"/>
        </w:rPr>
        <w:t>результатов: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 xml:space="preserve">• </w:t>
      </w:r>
      <w:r w:rsidRPr="00474C6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личностных</w:t>
      </w:r>
      <w:r w:rsidRPr="00474C66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 xml:space="preserve">− </w:t>
      </w:r>
      <w:proofErr w:type="spellStart"/>
      <w:r w:rsidRPr="00474C66">
        <w:rPr>
          <w:rFonts w:ascii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474C66">
        <w:rPr>
          <w:rFonts w:ascii="Times New Roman" w:hAnsi="Times New Roman"/>
          <w:sz w:val="28"/>
          <w:szCs w:val="28"/>
          <w:lang w:eastAsia="ru-RU"/>
        </w:rPr>
        <w:t xml:space="preserve"> мировоззрения, соответствующего современному уровню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развития общественной науки и практики, основанного на диалоге культур,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а также различных форм общественного сознания, осознание своего места в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поликультурном мире;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− российская гражданская идентичность, патриотизм, уважение к своему народу, чувство ответственности перед Родиной, уважение государственных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символов (герба, флага, гимна);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474C66">
        <w:rPr>
          <w:rFonts w:ascii="Times New Roman" w:hAnsi="Times New Roman"/>
          <w:sz w:val="28"/>
          <w:szCs w:val="28"/>
          <w:lang w:eastAsia="ru-RU"/>
        </w:rPr>
        <w:t>− гражданская позиция в качестве активного и ответственного члена российского общества, осознающего свои конституционные права и обязанности,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уважающего закон и правопорядок, обладающего чувством собственного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достоинства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74C66">
        <w:rPr>
          <w:rFonts w:ascii="Times New Roman" w:hAnsi="Times New Roman"/>
          <w:sz w:val="28"/>
          <w:szCs w:val="28"/>
          <w:lang w:eastAsia="ru-RU"/>
        </w:rPr>
        <w:t>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учитывая позиции всех участников, находить общие цели и сотрудничать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для их достижения; эффективно разрешать конфликты;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− готовность и способность к саморазвитию и самовоспитанию в соответствии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с общечеловеческими ценностями и идеалами гражданского общества, к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самостоятельной, творческой и ответственной деятельности; сознательное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отношение к непрерывному образованию как условию успешной профессиональной и общественной деятельности;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− осознанное отношение к профессиональной деятельности как возможности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участия в решении личных, общественных, государственных, общенациональных проблем;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− ответственное отношение к созданию семьи на основе осознанного принятия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ценностей семейной жизни;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 xml:space="preserve">• </w:t>
      </w:r>
      <w:proofErr w:type="spellStart"/>
      <w:r w:rsidRPr="00474C6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r w:rsidRPr="00474C66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− умение самостоятельно определять цели деятельности и составлять планы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поставленных целей и реализации планов деятельности; выбирать успешные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стратегии в различных ситуациях;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 xml:space="preserve">− владение навыками </w:t>
      </w:r>
      <w:proofErr w:type="gramStart"/>
      <w:r w:rsidRPr="00474C66">
        <w:rPr>
          <w:rFonts w:ascii="Times New Roman" w:hAnsi="Times New Roman"/>
          <w:sz w:val="28"/>
          <w:szCs w:val="28"/>
          <w:lang w:eastAsia="ru-RU"/>
        </w:rPr>
        <w:t>познавательной</w:t>
      </w:r>
      <w:proofErr w:type="gramEnd"/>
      <w:r w:rsidRPr="00474C66">
        <w:rPr>
          <w:rFonts w:ascii="Times New Roman" w:hAnsi="Times New Roman"/>
          <w:sz w:val="28"/>
          <w:szCs w:val="28"/>
          <w:lang w:eastAsia="ru-RU"/>
        </w:rPr>
        <w:t>, учебно-исследовательской и проектной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деятельности в сфере общественных наук, навыками разрешения проблем;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 xml:space="preserve">− готовность и способность к </w:t>
      </w:r>
      <w:proofErr w:type="gramStart"/>
      <w:r w:rsidRPr="00474C66">
        <w:rPr>
          <w:rFonts w:ascii="Times New Roman" w:hAnsi="Times New Roman"/>
          <w:sz w:val="28"/>
          <w:szCs w:val="28"/>
          <w:lang w:eastAsia="ru-RU"/>
        </w:rPr>
        <w:t>самостоятельной</w:t>
      </w:r>
      <w:proofErr w:type="gramEnd"/>
      <w:r w:rsidRPr="00474C66">
        <w:rPr>
          <w:rFonts w:ascii="Times New Roman" w:hAnsi="Times New Roman"/>
          <w:sz w:val="28"/>
          <w:szCs w:val="28"/>
          <w:lang w:eastAsia="ru-RU"/>
        </w:rPr>
        <w:t xml:space="preserve"> информационно-познавательной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деятельности, включая умение ориентироваться в различных источниках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социально-правовой и экономической информации, критически оценивать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и интерпретировать информацию, получаемую из различных источников;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lastRenderedPageBreak/>
        <w:t>− умение использовать средства информационных и коммуникационных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технологий в решении когнитивных, коммуникативных и организационных</w:t>
      </w:r>
      <w:r w:rsidR="001068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4C66">
        <w:rPr>
          <w:rFonts w:ascii="Times New Roman" w:hAnsi="Times New Roman"/>
          <w:sz w:val="28"/>
          <w:szCs w:val="28"/>
          <w:lang w:eastAsia="ru-RU"/>
        </w:rPr>
        <w:t>задач с соблюдением требований эргономики, техники безопасности, гигиены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474C66">
        <w:rPr>
          <w:rFonts w:ascii="Times New Roman" w:hAnsi="Times New Roman"/>
          <w:sz w:val="28"/>
          <w:szCs w:val="28"/>
          <w:lang w:eastAsia="ru-RU"/>
        </w:rPr>
        <w:t>ресурсосбережения, правовых и этических норм, норм информационной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безопасности;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− умение определять назначение и функции различных социальных, экономических и правовых институтов;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− умение самостоятельно оценивать и принимать решения, определяющие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стратегию поведения, с учетом гражданских и нравственных ценностей;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− владение языковыми средствами: умение ясно, логично и точно излагать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 xml:space="preserve">свою точку зрения, использовать адекватные языковые средства, </w:t>
      </w:r>
      <w:proofErr w:type="gramStart"/>
      <w:r w:rsidRPr="00474C66">
        <w:rPr>
          <w:rFonts w:ascii="Times New Roman" w:hAnsi="Times New Roman"/>
          <w:sz w:val="28"/>
          <w:szCs w:val="28"/>
          <w:lang w:eastAsia="ru-RU"/>
        </w:rPr>
        <w:t>понятийный</w:t>
      </w:r>
      <w:proofErr w:type="gramEnd"/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аппарат обществознания;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 xml:space="preserve">• </w:t>
      </w:r>
      <w:r w:rsidRPr="00474C6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предметных</w:t>
      </w:r>
      <w:r w:rsidRPr="00474C66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 xml:space="preserve">− </w:t>
      </w:r>
      <w:proofErr w:type="spellStart"/>
      <w:r w:rsidRPr="00474C66">
        <w:rPr>
          <w:rFonts w:ascii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474C66">
        <w:rPr>
          <w:rFonts w:ascii="Times New Roman" w:hAnsi="Times New Roman"/>
          <w:sz w:val="28"/>
          <w:szCs w:val="28"/>
          <w:lang w:eastAsia="ru-RU"/>
        </w:rPr>
        <w:t xml:space="preserve"> знаний об обществе как целостной развивающейся системе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в единстве и взаимодействии его основных сфер и институтов;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− владение базовым понятийным аппаратом социальных наук;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 xml:space="preserve">− владение умениями выявлять </w:t>
      </w:r>
      <w:proofErr w:type="gramStart"/>
      <w:r w:rsidRPr="00474C66">
        <w:rPr>
          <w:rFonts w:ascii="Times New Roman" w:hAnsi="Times New Roman"/>
          <w:sz w:val="28"/>
          <w:szCs w:val="28"/>
          <w:lang w:eastAsia="ru-RU"/>
        </w:rPr>
        <w:t>причинно-следственные</w:t>
      </w:r>
      <w:proofErr w:type="gramEnd"/>
      <w:r w:rsidRPr="00474C66">
        <w:rPr>
          <w:rFonts w:ascii="Times New Roman" w:hAnsi="Times New Roman"/>
          <w:sz w:val="28"/>
          <w:szCs w:val="28"/>
          <w:lang w:eastAsia="ru-RU"/>
        </w:rPr>
        <w:t>, функциональные,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иерархические и другие связи социальных объектов и процессов;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 xml:space="preserve">− </w:t>
      </w:r>
      <w:proofErr w:type="spellStart"/>
      <w:r w:rsidRPr="00474C66">
        <w:rPr>
          <w:rFonts w:ascii="Times New Roman" w:hAnsi="Times New Roman"/>
          <w:sz w:val="28"/>
          <w:szCs w:val="28"/>
          <w:lang w:eastAsia="ru-RU"/>
        </w:rPr>
        <w:t>сформированнность</w:t>
      </w:r>
      <w:proofErr w:type="spellEnd"/>
      <w:r w:rsidRPr="00474C66">
        <w:rPr>
          <w:rFonts w:ascii="Times New Roman" w:hAnsi="Times New Roman"/>
          <w:sz w:val="28"/>
          <w:szCs w:val="28"/>
          <w:lang w:eastAsia="ru-RU"/>
        </w:rPr>
        <w:t xml:space="preserve"> представлений об основных тенденциях и возможных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474C66">
        <w:rPr>
          <w:rFonts w:ascii="Times New Roman" w:hAnsi="Times New Roman"/>
          <w:sz w:val="28"/>
          <w:szCs w:val="28"/>
          <w:lang w:eastAsia="ru-RU"/>
        </w:rPr>
        <w:t>перспективах</w:t>
      </w:r>
      <w:proofErr w:type="gramEnd"/>
      <w:r w:rsidRPr="00474C66">
        <w:rPr>
          <w:rFonts w:ascii="Times New Roman" w:hAnsi="Times New Roman"/>
          <w:sz w:val="28"/>
          <w:szCs w:val="28"/>
          <w:lang w:eastAsia="ru-RU"/>
        </w:rPr>
        <w:t xml:space="preserve"> развития мирового сообщества в глобальном мире;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 xml:space="preserve">− </w:t>
      </w:r>
      <w:proofErr w:type="spellStart"/>
      <w:r w:rsidRPr="00474C66">
        <w:rPr>
          <w:rFonts w:ascii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474C66">
        <w:rPr>
          <w:rFonts w:ascii="Times New Roman" w:hAnsi="Times New Roman"/>
          <w:sz w:val="28"/>
          <w:szCs w:val="28"/>
          <w:lang w:eastAsia="ru-RU"/>
        </w:rPr>
        <w:t xml:space="preserve"> представлений о методах познания социальных явлений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и процессов;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− владение умениями применять полученные знания в повседневной жизни,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прогнозировать последствия принимаемых решений;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 xml:space="preserve">− </w:t>
      </w:r>
      <w:proofErr w:type="spellStart"/>
      <w:r w:rsidRPr="00474C66">
        <w:rPr>
          <w:rFonts w:ascii="Times New Roman" w:hAnsi="Times New Roman"/>
          <w:sz w:val="28"/>
          <w:szCs w:val="28"/>
          <w:lang w:eastAsia="ru-RU"/>
        </w:rPr>
        <w:t>сформированнность</w:t>
      </w:r>
      <w:proofErr w:type="spellEnd"/>
      <w:r w:rsidRPr="00474C66">
        <w:rPr>
          <w:rFonts w:ascii="Times New Roman" w:hAnsi="Times New Roman"/>
          <w:sz w:val="28"/>
          <w:szCs w:val="28"/>
          <w:lang w:eastAsia="ru-RU"/>
        </w:rPr>
        <w:t xml:space="preserve"> навыков оценивания социальной информации, умений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поиска информации в источниках различного типа для реконструкции недостающих звеньев с целью объяснения и оценки разнообразных явлений и</w:t>
      </w:r>
    </w:p>
    <w:p w:rsidR="00E307A3" w:rsidRPr="00474C66" w:rsidRDefault="00E307A3" w:rsidP="00E30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4C66">
        <w:rPr>
          <w:rFonts w:ascii="Times New Roman" w:hAnsi="Times New Roman"/>
          <w:sz w:val="28"/>
          <w:szCs w:val="28"/>
          <w:lang w:eastAsia="ru-RU"/>
        </w:rPr>
        <w:t>процессов общественного развития.</w:t>
      </w:r>
    </w:p>
    <w:p w:rsidR="00616895" w:rsidRPr="0076064E" w:rsidRDefault="00616895" w:rsidP="006168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616895" w:rsidRPr="006D50BF" w:rsidRDefault="00616895" w:rsidP="006168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D50BF">
        <w:rPr>
          <w:rFonts w:ascii="Times New Roman" w:hAnsi="Times New Roman"/>
          <w:color w:val="000000"/>
          <w:sz w:val="28"/>
          <w:szCs w:val="28"/>
        </w:rPr>
        <w:t xml:space="preserve">В процессе освоения дисциплины у студентов должны формироваться </w:t>
      </w:r>
      <w:proofErr w:type="spellStart"/>
      <w:r w:rsidRPr="006D50BF">
        <w:rPr>
          <w:rFonts w:ascii="Times New Roman" w:hAnsi="Times New Roman"/>
          <w:color w:val="000000"/>
          <w:sz w:val="28"/>
          <w:szCs w:val="28"/>
        </w:rPr>
        <w:t>общиекомпетенции</w:t>
      </w:r>
      <w:proofErr w:type="spellEnd"/>
      <w:r w:rsidRPr="006D50B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gramStart"/>
      <w:r w:rsidRPr="006D50BF">
        <w:rPr>
          <w:rFonts w:ascii="Times New Roman" w:hAnsi="Times New Roman"/>
          <w:color w:val="000000"/>
          <w:sz w:val="28"/>
          <w:szCs w:val="28"/>
        </w:rPr>
        <w:t>ОК</w:t>
      </w:r>
      <w:proofErr w:type="gramEnd"/>
      <w:r w:rsidRPr="006D50BF">
        <w:rPr>
          <w:rFonts w:ascii="Times New Roman" w:hAnsi="Times New Roman"/>
          <w:color w:val="000000"/>
          <w:sz w:val="28"/>
          <w:szCs w:val="28"/>
        </w:rPr>
        <w:t>):</w:t>
      </w:r>
    </w:p>
    <w:p w:rsidR="00616895" w:rsidRPr="00AC6901" w:rsidRDefault="00616895" w:rsidP="006168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D50BF">
        <w:rPr>
          <w:rFonts w:ascii="Times New Roman" w:hAnsi="Times New Roman"/>
          <w:color w:val="000000"/>
          <w:sz w:val="28"/>
          <w:szCs w:val="28"/>
        </w:rPr>
        <w:t>ОК</w:t>
      </w:r>
      <w:proofErr w:type="gramEnd"/>
      <w:r w:rsidRPr="006D50BF">
        <w:rPr>
          <w:rFonts w:ascii="Times New Roman" w:hAnsi="Times New Roman"/>
          <w:color w:val="000000"/>
          <w:sz w:val="28"/>
          <w:szCs w:val="28"/>
        </w:rPr>
        <w:t xml:space="preserve">  1. Понимать сущность и социальную</w:t>
      </w:r>
      <w:r w:rsidRPr="00AC6901">
        <w:rPr>
          <w:rFonts w:ascii="Times New Roman" w:hAnsi="Times New Roman"/>
          <w:color w:val="000000"/>
          <w:sz w:val="28"/>
          <w:szCs w:val="28"/>
        </w:rPr>
        <w:t xml:space="preserve"> значимость своей будущей профессии, проявлять к ней устойчивый интерес.</w:t>
      </w:r>
    </w:p>
    <w:p w:rsidR="00616895" w:rsidRPr="00AC6901" w:rsidRDefault="00616895" w:rsidP="006168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C6901">
        <w:rPr>
          <w:rFonts w:ascii="Times New Roman" w:hAnsi="Times New Roman"/>
          <w:color w:val="000000"/>
          <w:sz w:val="28"/>
          <w:szCs w:val="28"/>
        </w:rPr>
        <w:t>ОК</w:t>
      </w:r>
      <w:proofErr w:type="gramEnd"/>
      <w:r w:rsidRPr="00AC6901">
        <w:rPr>
          <w:rFonts w:ascii="Times New Roman" w:hAnsi="Times New Roman"/>
          <w:color w:val="000000"/>
          <w:sz w:val="28"/>
          <w:szCs w:val="28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16895" w:rsidRDefault="00616895" w:rsidP="00616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C6901">
        <w:rPr>
          <w:rFonts w:ascii="Times New Roman" w:hAnsi="Times New Roman"/>
          <w:color w:val="000000"/>
          <w:sz w:val="28"/>
          <w:szCs w:val="28"/>
        </w:rPr>
        <w:t>ОК</w:t>
      </w:r>
      <w:proofErr w:type="gramEnd"/>
      <w:r w:rsidRPr="00AC690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3. Оценивать риски и принимать решения в нестандартных ситуациях</w:t>
      </w:r>
    </w:p>
    <w:p w:rsidR="00616895" w:rsidRDefault="00616895" w:rsidP="00616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4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16895" w:rsidRDefault="00616895" w:rsidP="00616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616895" w:rsidRDefault="00616895" w:rsidP="00616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6. Работать в коллективе и команде, взаимодействовать с руководством, коллегами и социальными партнерами.</w:t>
      </w:r>
    </w:p>
    <w:p w:rsidR="00616895" w:rsidRDefault="00616895" w:rsidP="00616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lastRenderedPageBreak/>
        <w:t>ОК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</w:r>
    </w:p>
    <w:p w:rsidR="00616895" w:rsidRDefault="00616895" w:rsidP="00616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8 Самостоятельно определять задачи профессионального и личностного развития,  заниматься самообразованием, осознанно планировать повышение квалификации.</w:t>
      </w:r>
    </w:p>
    <w:p w:rsidR="00616895" w:rsidRDefault="00616895" w:rsidP="00616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 9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существлять профессиональную деятельность в условиях обновления ее целей, содержания и смены технологий.</w:t>
      </w:r>
    </w:p>
    <w:p w:rsidR="00616895" w:rsidRDefault="00616895" w:rsidP="00616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10. Осуществлять профилактику травматизма, обеспечивать охрану жизни и здоровья людей.</w:t>
      </w:r>
    </w:p>
    <w:p w:rsidR="00616895" w:rsidRPr="00F54E08" w:rsidRDefault="00616895" w:rsidP="00616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 11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троить профессиональную деятельность с соблюдением правовых норм ее регулирующих.</w:t>
      </w:r>
    </w:p>
    <w:p w:rsidR="002576C0" w:rsidRDefault="002576C0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2576C0" w:rsidSect="00535A0F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7937AF" w:rsidRDefault="007937A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6895" w:rsidRPr="004F59B4" w:rsidRDefault="00616895" w:rsidP="00616895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59B4">
        <w:rPr>
          <w:rFonts w:ascii="Times New Roman" w:hAnsi="Times New Roman"/>
          <w:b/>
          <w:sz w:val="28"/>
          <w:szCs w:val="28"/>
        </w:rPr>
        <w:t>ХАРАКТЕРИСТИКА ОСНОВНЫХ ВИДОВ УЧЕБНОЙ ДЕЯТЕЛЬНОСТИ</w:t>
      </w:r>
    </w:p>
    <w:p w:rsidR="00616895" w:rsidRPr="004F59B4" w:rsidRDefault="00616895" w:rsidP="0061689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59B4">
        <w:rPr>
          <w:rFonts w:ascii="Times New Roman" w:hAnsi="Times New Roman"/>
          <w:b/>
          <w:sz w:val="28"/>
          <w:szCs w:val="28"/>
        </w:rPr>
        <w:t>СТУДЕНТОВ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142"/>
        <w:gridCol w:w="6202"/>
      </w:tblGrid>
      <w:tr w:rsidR="00616895" w:rsidRPr="00616895" w:rsidTr="000413BB">
        <w:tc>
          <w:tcPr>
            <w:tcW w:w="3369" w:type="dxa"/>
            <w:gridSpan w:val="2"/>
          </w:tcPr>
          <w:p w:rsidR="00616895" w:rsidRPr="00616895" w:rsidRDefault="00616895" w:rsidP="00616895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16895" w:rsidRPr="00616895" w:rsidRDefault="00616895" w:rsidP="0061689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6202" w:type="dxa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895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основных видов деятельности студентов</w:t>
            </w:r>
          </w:p>
          <w:p w:rsidR="00616895" w:rsidRPr="00616895" w:rsidRDefault="00616895" w:rsidP="0061689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b/>
                <w:bCs/>
                <w:sz w:val="24"/>
                <w:szCs w:val="24"/>
              </w:rPr>
              <w:t>(на уровне учебных действий)</w:t>
            </w:r>
          </w:p>
        </w:tc>
      </w:tr>
      <w:tr w:rsidR="00616895" w:rsidRPr="00616895" w:rsidTr="000413BB">
        <w:tc>
          <w:tcPr>
            <w:tcW w:w="3369" w:type="dxa"/>
            <w:gridSpan w:val="2"/>
          </w:tcPr>
          <w:p w:rsidR="00616895" w:rsidRPr="00616895" w:rsidRDefault="00616895" w:rsidP="0061689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6202" w:type="dxa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Знание особенностей социальных наук, специфики объекта их изучения</w:t>
            </w:r>
          </w:p>
        </w:tc>
      </w:tr>
      <w:tr w:rsidR="00616895" w:rsidRPr="00616895" w:rsidTr="00325EBE">
        <w:tc>
          <w:tcPr>
            <w:tcW w:w="9571" w:type="dxa"/>
            <w:gridSpan w:val="3"/>
          </w:tcPr>
          <w:p w:rsidR="00616895" w:rsidRPr="00616895" w:rsidRDefault="00616895" w:rsidP="0061689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b/>
                <w:bCs/>
                <w:sz w:val="24"/>
                <w:szCs w:val="24"/>
              </w:rPr>
              <w:t>1. ЧЕЛОВЕК И ОБЩЕСТВО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1.1. Природа человека,</w:t>
            </w:r>
          </w:p>
          <w:p w:rsidR="00616895" w:rsidRPr="00616895" w:rsidRDefault="004F59B4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врожденные и приобре</w:t>
            </w:r>
            <w:r w:rsidR="00616895" w:rsidRPr="00616895">
              <w:rPr>
                <w:rFonts w:ascii="Times New Roman" w:hAnsi="Times New Roman"/>
                <w:sz w:val="24"/>
                <w:szCs w:val="24"/>
              </w:rPr>
              <w:t>тенные качества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Умение давать характеристику понятий: «человек», «индивид», «личность», «деятельность», «мышление». Знание о том, что такое характер, социализация личности, самосознание и социальное поведение. Знание о том, что такое понятие истины, ее критерии; общение и взаимодействие, конфликты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4F59B4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Общество как слож</w:t>
            </w:r>
            <w:r w:rsidR="00616895" w:rsidRPr="00616895">
              <w:rPr>
                <w:rFonts w:ascii="Times New Roman" w:hAnsi="Times New Roman"/>
                <w:sz w:val="24"/>
                <w:szCs w:val="24"/>
              </w:rPr>
              <w:t>ная система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Представление об обществе как сложной динамичной системе, взаимодействии общества и природы. Умение давать определение понятий: «эволюция», «революция», «общественный прогресс»</w:t>
            </w:r>
          </w:p>
        </w:tc>
      </w:tr>
      <w:tr w:rsidR="00616895" w:rsidRPr="00616895" w:rsidTr="00325EBE">
        <w:tc>
          <w:tcPr>
            <w:tcW w:w="9571" w:type="dxa"/>
            <w:gridSpan w:val="3"/>
          </w:tcPr>
          <w:p w:rsidR="00616895" w:rsidRPr="00616895" w:rsidRDefault="00616895" w:rsidP="0061689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b/>
                <w:bCs/>
                <w:sz w:val="24"/>
                <w:szCs w:val="24"/>
              </w:rPr>
              <w:t>2. ДУХОВНАЯ КУЛЬТУРА ЧЕЛОВЕКА И ОБЩЕСТВА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616895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 xml:space="preserve">2.1. Духовная </w:t>
            </w:r>
            <w:proofErr w:type="spellStart"/>
            <w:r w:rsidRPr="00616895">
              <w:rPr>
                <w:rFonts w:ascii="Times New Roman" w:hAnsi="Times New Roman"/>
                <w:sz w:val="24"/>
                <w:szCs w:val="24"/>
              </w:rPr>
              <w:t>культураличности</w:t>
            </w:r>
            <w:proofErr w:type="spellEnd"/>
            <w:r w:rsidRPr="00616895">
              <w:rPr>
                <w:rFonts w:ascii="Times New Roman" w:hAnsi="Times New Roman"/>
                <w:sz w:val="24"/>
                <w:szCs w:val="24"/>
              </w:rPr>
              <w:t xml:space="preserve"> и общества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Умение разъяснять понятия: «культура», «духовная культура</w:t>
            </w:r>
            <w:r w:rsidR="00041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личности и общества»; демонстрация ее значения в общественной жизни.</w:t>
            </w:r>
          </w:p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Умение различать культуру народную, массовую, элитарную.</w:t>
            </w:r>
          </w:p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Показ особенностей молодежной субкультуры. Освещение проблем</w:t>
            </w:r>
            <w:r w:rsidR="00041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духовного кризиса и духовного поиска в молодежной среде;</w:t>
            </w:r>
            <w:r w:rsidR="00041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взаимодействия и взаимосвязи различных культур.</w:t>
            </w:r>
          </w:p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Характеристика культуры общения, труда, учебы, поведения в обществе, этикета.</w:t>
            </w:r>
          </w:p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4F59B4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Наука и образова</w:t>
            </w:r>
            <w:r w:rsidR="00616895" w:rsidRPr="00616895">
              <w:rPr>
                <w:rFonts w:ascii="Times New Roman" w:hAnsi="Times New Roman"/>
                <w:sz w:val="24"/>
                <w:szCs w:val="24"/>
              </w:rPr>
              <w:t>ние в современном мире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Различение естественных и социально-гуманитарных наук.</w:t>
            </w:r>
          </w:p>
          <w:p w:rsidR="00616895" w:rsidRPr="00616895" w:rsidRDefault="00616895" w:rsidP="000413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Знание особенностей труда ученого, ответственности ученого</w:t>
            </w:r>
            <w:r w:rsidR="00041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перед обществом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616895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 xml:space="preserve">2.3. Мораль, </w:t>
            </w:r>
            <w:proofErr w:type="spellStart"/>
            <w:r w:rsidRPr="00616895">
              <w:rPr>
                <w:rFonts w:ascii="Times New Roman" w:hAnsi="Times New Roman"/>
                <w:sz w:val="24"/>
                <w:szCs w:val="24"/>
              </w:rPr>
              <w:t>искусствои</w:t>
            </w:r>
            <w:proofErr w:type="spellEnd"/>
            <w:r w:rsidRPr="00616895">
              <w:rPr>
                <w:rFonts w:ascii="Times New Roman" w:hAnsi="Times New Roman"/>
                <w:sz w:val="24"/>
                <w:szCs w:val="24"/>
              </w:rPr>
              <w:t xml:space="preserve"> религия как </w:t>
            </w:r>
            <w:proofErr w:type="spellStart"/>
            <w:r w:rsidRPr="00616895">
              <w:rPr>
                <w:rFonts w:ascii="Times New Roman" w:hAnsi="Times New Roman"/>
                <w:sz w:val="24"/>
                <w:szCs w:val="24"/>
              </w:rPr>
              <w:t>элементыдуховной</w:t>
            </w:r>
            <w:proofErr w:type="spellEnd"/>
            <w:r w:rsidRPr="00616895"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0413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Раскрытие смысла понятий: «мораль», «религия», «искусство»</w:t>
            </w:r>
            <w:r w:rsidR="00041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и их роли в жизни людей</w:t>
            </w:r>
          </w:p>
        </w:tc>
      </w:tr>
      <w:tr w:rsidR="00616895" w:rsidRPr="00616895" w:rsidTr="00325EBE">
        <w:tc>
          <w:tcPr>
            <w:tcW w:w="9571" w:type="dxa"/>
            <w:gridSpan w:val="3"/>
          </w:tcPr>
          <w:p w:rsidR="00616895" w:rsidRPr="00616895" w:rsidRDefault="00616895" w:rsidP="0061689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b/>
                <w:bCs/>
                <w:sz w:val="24"/>
                <w:szCs w:val="24"/>
              </w:rPr>
              <w:t>3. ЭКОНОМИКА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4F59B4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Экономика и экономическая наука. Эконо</w:t>
            </w:r>
            <w:r w:rsidR="00616895" w:rsidRPr="00616895">
              <w:rPr>
                <w:rFonts w:ascii="Times New Roman" w:hAnsi="Times New Roman"/>
                <w:sz w:val="24"/>
                <w:szCs w:val="24"/>
              </w:rPr>
              <w:t>мические системы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0413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Умение давать характеристику понятий: «экономика»; «типы</w:t>
            </w:r>
            <w:r w:rsidR="00041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экономических систем»; тра</w:t>
            </w:r>
            <w:r w:rsidR="000413BB">
              <w:rPr>
                <w:rFonts w:ascii="Times New Roman" w:hAnsi="Times New Roman"/>
                <w:sz w:val="24"/>
                <w:szCs w:val="24"/>
              </w:rPr>
              <w:t>диционной, централизованной (ко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мандной) и рыночной экономики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616895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3.2. Рынок. Фирма.</w:t>
            </w:r>
            <w:r w:rsidR="004F59B4">
              <w:rPr>
                <w:rFonts w:ascii="Times New Roman" w:hAnsi="Times New Roman"/>
                <w:sz w:val="24"/>
                <w:szCs w:val="24"/>
              </w:rPr>
              <w:t xml:space="preserve"> Роль </w:t>
            </w:r>
            <w:r w:rsidR="004F59B4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государства в эко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номике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lastRenderedPageBreak/>
              <w:t>Умение дават</w:t>
            </w:r>
            <w:r w:rsidR="000413BB">
              <w:rPr>
                <w:rFonts w:ascii="Times New Roman" w:hAnsi="Times New Roman"/>
                <w:sz w:val="24"/>
                <w:szCs w:val="24"/>
              </w:rPr>
              <w:t xml:space="preserve">ь определение понятий: «спрос и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предложение»;</w:t>
            </w:r>
          </w:p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 xml:space="preserve">«издержки», </w:t>
            </w:r>
            <w:r w:rsidR="000413BB">
              <w:rPr>
                <w:rFonts w:ascii="Times New Roman" w:hAnsi="Times New Roman"/>
                <w:sz w:val="24"/>
                <w:szCs w:val="24"/>
              </w:rPr>
              <w:t>«выручка», «прибыль», «</w:t>
            </w:r>
            <w:proofErr w:type="spellStart"/>
            <w:r w:rsidR="000413BB">
              <w:rPr>
                <w:rFonts w:ascii="Times New Roman" w:hAnsi="Times New Roman"/>
                <w:sz w:val="24"/>
                <w:szCs w:val="24"/>
              </w:rPr>
              <w:t>деньги»</w:t>
            </w:r>
            <w:proofErr w:type="gramStart"/>
            <w:r w:rsidR="000413BB">
              <w:rPr>
                <w:rFonts w:ascii="Times New Roman" w:hAnsi="Times New Roman"/>
                <w:sz w:val="24"/>
                <w:szCs w:val="24"/>
              </w:rPr>
              <w:t>,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616895">
              <w:rPr>
                <w:rFonts w:ascii="Times New Roman" w:hAnsi="Times New Roman"/>
                <w:sz w:val="24"/>
                <w:szCs w:val="24"/>
              </w:rPr>
              <w:t>процент</w:t>
            </w:r>
            <w:proofErr w:type="spellEnd"/>
            <w:r w:rsidRPr="00616895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616895" w:rsidRPr="00616895" w:rsidRDefault="00616895" w:rsidP="000413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«экономический рост и развитие», «налоги», «государственный</w:t>
            </w:r>
            <w:r w:rsidR="00041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бюджет»</w:t>
            </w:r>
          </w:p>
        </w:tc>
      </w:tr>
      <w:tr w:rsidR="00616895" w:rsidRPr="00616895" w:rsidTr="00325EBE">
        <w:tc>
          <w:tcPr>
            <w:tcW w:w="9571" w:type="dxa"/>
            <w:gridSpan w:val="3"/>
            <w:tcBorders>
              <w:left w:val="nil"/>
              <w:bottom w:val="nil"/>
              <w:right w:val="nil"/>
            </w:tcBorders>
          </w:tcPr>
          <w:p w:rsidR="00616895" w:rsidRPr="00616895" w:rsidRDefault="00616895" w:rsidP="0061689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4F59B4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 Рынок труда и без</w:t>
            </w:r>
            <w:r w:rsidR="00616895" w:rsidRPr="00616895">
              <w:rPr>
                <w:rFonts w:ascii="Times New Roman" w:hAnsi="Times New Roman"/>
                <w:sz w:val="24"/>
                <w:szCs w:val="24"/>
              </w:rPr>
              <w:t>работица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Знание понятий «спрос на труд» и «предложение труда»; понятия безработицы, ее причины и экономических последствий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3.4. Основные проблемы</w:t>
            </w:r>
            <w:r w:rsidR="004F59B4">
              <w:rPr>
                <w:rFonts w:ascii="Times New Roman" w:hAnsi="Times New Roman"/>
                <w:sz w:val="24"/>
                <w:szCs w:val="24"/>
              </w:rPr>
              <w:t xml:space="preserve"> экономики России. Эле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 xml:space="preserve">менты </w:t>
            </w:r>
            <w:proofErr w:type="gramStart"/>
            <w:r w:rsidRPr="00616895">
              <w:rPr>
                <w:rFonts w:ascii="Times New Roman" w:hAnsi="Times New Roman"/>
                <w:sz w:val="24"/>
                <w:szCs w:val="24"/>
              </w:rPr>
              <w:t>международной</w:t>
            </w:r>
            <w:proofErr w:type="gramEnd"/>
          </w:p>
          <w:p w:rsidR="00616895" w:rsidRPr="00616895" w:rsidRDefault="00616895" w:rsidP="0061689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экономики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0413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Характеристика становления современной рыночной экономики России, ее особенностей</w:t>
            </w:r>
            <w:r w:rsidR="000413BB">
              <w:rPr>
                <w:rFonts w:ascii="Times New Roman" w:hAnsi="Times New Roman"/>
                <w:sz w:val="24"/>
                <w:szCs w:val="24"/>
              </w:rPr>
              <w:t>; организации международной тор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говли</w:t>
            </w:r>
          </w:p>
        </w:tc>
      </w:tr>
      <w:tr w:rsidR="00616895" w:rsidRPr="00616895" w:rsidTr="00325EBE">
        <w:tc>
          <w:tcPr>
            <w:tcW w:w="9571" w:type="dxa"/>
            <w:gridSpan w:val="3"/>
          </w:tcPr>
          <w:p w:rsidR="00616895" w:rsidRPr="00616895" w:rsidRDefault="00616895" w:rsidP="0061689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b/>
                <w:bCs/>
                <w:sz w:val="24"/>
                <w:szCs w:val="24"/>
              </w:rPr>
              <w:t>4. СОЦИАЛЬНЫЕ ОТНОШЕНИЯ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616895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 xml:space="preserve">4.1. Социальная </w:t>
            </w:r>
            <w:proofErr w:type="spellStart"/>
            <w:r w:rsidRPr="00616895">
              <w:rPr>
                <w:rFonts w:ascii="Times New Roman" w:hAnsi="Times New Roman"/>
                <w:sz w:val="24"/>
                <w:szCs w:val="24"/>
              </w:rPr>
              <w:t>рольи</w:t>
            </w:r>
            <w:proofErr w:type="spellEnd"/>
            <w:r w:rsidRPr="00616895">
              <w:rPr>
                <w:rFonts w:ascii="Times New Roman" w:hAnsi="Times New Roman"/>
                <w:sz w:val="24"/>
                <w:szCs w:val="24"/>
              </w:rPr>
              <w:t xml:space="preserve"> стратификация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Знание понятий «социальные отношения» и «социальная стратификация».</w:t>
            </w:r>
          </w:p>
          <w:p w:rsidR="00616895" w:rsidRPr="00616895" w:rsidRDefault="00616895" w:rsidP="0061689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Определение социальных ролей человека в обществе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616895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 xml:space="preserve">4.2. Социальные </w:t>
            </w:r>
            <w:proofErr w:type="spellStart"/>
            <w:r w:rsidRPr="00616895">
              <w:rPr>
                <w:rFonts w:ascii="Times New Roman" w:hAnsi="Times New Roman"/>
                <w:sz w:val="24"/>
                <w:szCs w:val="24"/>
              </w:rPr>
              <w:t>нормыи</w:t>
            </w:r>
            <w:proofErr w:type="spellEnd"/>
            <w:r w:rsidRPr="00616895">
              <w:rPr>
                <w:rFonts w:ascii="Times New Roman" w:hAnsi="Times New Roman"/>
                <w:sz w:val="24"/>
                <w:szCs w:val="24"/>
              </w:rPr>
              <w:t xml:space="preserve"> конфликты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0413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 xml:space="preserve">Характеристика видов социальных норм и санкций, </w:t>
            </w:r>
            <w:proofErr w:type="spellStart"/>
            <w:r w:rsidRPr="00616895">
              <w:rPr>
                <w:rFonts w:ascii="Times New Roman" w:hAnsi="Times New Roman"/>
                <w:sz w:val="24"/>
                <w:szCs w:val="24"/>
              </w:rPr>
              <w:t>девиантного</w:t>
            </w:r>
            <w:proofErr w:type="spellEnd"/>
            <w:r w:rsidRPr="00616895">
              <w:rPr>
                <w:rFonts w:ascii="Times New Roman" w:hAnsi="Times New Roman"/>
                <w:sz w:val="24"/>
                <w:szCs w:val="24"/>
              </w:rPr>
              <w:t xml:space="preserve"> поведения, его форм проявления, социальных конфликтов,</w:t>
            </w:r>
            <w:r w:rsidR="00041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причин и истоков их возникновения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616895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 xml:space="preserve">4.3. </w:t>
            </w:r>
            <w:proofErr w:type="spellStart"/>
            <w:r w:rsidRPr="00616895">
              <w:rPr>
                <w:rFonts w:ascii="Times New Roman" w:hAnsi="Times New Roman"/>
                <w:sz w:val="24"/>
                <w:szCs w:val="24"/>
              </w:rPr>
              <w:t>Важнейшиесоциальные</w:t>
            </w:r>
            <w:proofErr w:type="spellEnd"/>
            <w:r w:rsidRPr="006168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6895">
              <w:rPr>
                <w:rFonts w:ascii="Times New Roman" w:hAnsi="Times New Roman"/>
                <w:sz w:val="24"/>
                <w:szCs w:val="24"/>
              </w:rPr>
              <w:t>общностии</w:t>
            </w:r>
            <w:proofErr w:type="spellEnd"/>
            <w:r w:rsidRPr="00616895">
              <w:rPr>
                <w:rFonts w:ascii="Times New Roman" w:hAnsi="Times New Roman"/>
                <w:sz w:val="24"/>
                <w:szCs w:val="24"/>
              </w:rPr>
              <w:t xml:space="preserve"> группы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0413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Объяснение особенностей социальной стратификации в современной России, видов соц</w:t>
            </w:r>
            <w:r w:rsidR="000413BB">
              <w:rPr>
                <w:rFonts w:ascii="Times New Roman" w:hAnsi="Times New Roman"/>
                <w:sz w:val="24"/>
                <w:szCs w:val="24"/>
              </w:rPr>
              <w:t>иальных групп (молодежи, этниче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ских общностей, семьи)</w:t>
            </w:r>
          </w:p>
        </w:tc>
      </w:tr>
      <w:tr w:rsidR="00616895" w:rsidRPr="00616895" w:rsidTr="00325EBE">
        <w:tc>
          <w:tcPr>
            <w:tcW w:w="9571" w:type="dxa"/>
            <w:gridSpan w:val="3"/>
          </w:tcPr>
          <w:p w:rsidR="00616895" w:rsidRPr="00616895" w:rsidRDefault="00616895" w:rsidP="0061689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b/>
                <w:bCs/>
                <w:sz w:val="24"/>
                <w:szCs w:val="24"/>
              </w:rPr>
              <w:t>5. ПОЛИТИКА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616895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5.1. Политика и власть.</w:t>
            </w:r>
            <w:r w:rsidR="004F59B4">
              <w:rPr>
                <w:rFonts w:ascii="Times New Roman" w:hAnsi="Times New Roman"/>
                <w:sz w:val="24"/>
                <w:szCs w:val="24"/>
              </w:rPr>
              <w:t xml:space="preserve"> Государство в политиче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ской системе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Умение давать определение понятий: «власть», «политическая</w:t>
            </w:r>
            <w:r w:rsidR="00041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система», «внутренняя структура политической системы».</w:t>
            </w:r>
          </w:p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 xml:space="preserve">Характеристика внутренних и внешних функций </w:t>
            </w:r>
            <w:proofErr w:type="spellStart"/>
            <w:r w:rsidRPr="00616895">
              <w:rPr>
                <w:rFonts w:ascii="Times New Roman" w:hAnsi="Times New Roman"/>
                <w:sz w:val="24"/>
                <w:szCs w:val="24"/>
              </w:rPr>
              <w:t>государ</w:t>
            </w:r>
            <w:proofErr w:type="spellEnd"/>
            <w:r w:rsidRPr="0061689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6895"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spellEnd"/>
            <w:r w:rsidRPr="00616895">
              <w:rPr>
                <w:rFonts w:ascii="Times New Roman" w:hAnsi="Times New Roman"/>
                <w:sz w:val="24"/>
                <w:szCs w:val="24"/>
              </w:rPr>
              <w:t>, фо</w:t>
            </w:r>
            <w:r w:rsidR="000413BB">
              <w:rPr>
                <w:rFonts w:ascii="Times New Roman" w:hAnsi="Times New Roman"/>
                <w:sz w:val="24"/>
                <w:szCs w:val="24"/>
              </w:rPr>
              <w:t>рм государства: форм правления,</w:t>
            </w:r>
            <w:r w:rsidR="001068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территориально-</w:t>
            </w:r>
          </w:p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государственного устройства, политического режима.</w:t>
            </w:r>
          </w:p>
          <w:p w:rsidR="00616895" w:rsidRPr="00616895" w:rsidRDefault="00616895" w:rsidP="000413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 xml:space="preserve">Характеристика типологии </w:t>
            </w:r>
            <w:r w:rsidR="000413BB">
              <w:rPr>
                <w:rFonts w:ascii="Times New Roman" w:hAnsi="Times New Roman"/>
                <w:sz w:val="24"/>
                <w:szCs w:val="24"/>
              </w:rPr>
              <w:t>политических режимов. Знание по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нятий правового государства и умение называть его признаки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4F59B4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 Участники полити</w:t>
            </w:r>
            <w:r w:rsidR="00616895" w:rsidRPr="00616895">
              <w:rPr>
                <w:rFonts w:ascii="Times New Roman" w:hAnsi="Times New Roman"/>
                <w:sz w:val="24"/>
                <w:szCs w:val="24"/>
              </w:rPr>
              <w:t>ческого процесса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Характеристика взаимоотношений личности и государства.</w:t>
            </w:r>
          </w:p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Знание понятий «гражданское общество» и «правовое государство».</w:t>
            </w:r>
          </w:p>
          <w:p w:rsidR="00616895" w:rsidRPr="00616895" w:rsidRDefault="00616895" w:rsidP="000413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Характеристика избирательной кампании в Российской Ф</w:t>
            </w:r>
            <w:r w:rsidR="000413BB">
              <w:rPr>
                <w:rFonts w:ascii="Times New Roman" w:hAnsi="Times New Roman"/>
                <w:sz w:val="24"/>
                <w:szCs w:val="24"/>
              </w:rPr>
              <w:t>едера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</w:tr>
      <w:tr w:rsidR="00616895" w:rsidRPr="00616895" w:rsidTr="00325EBE">
        <w:tc>
          <w:tcPr>
            <w:tcW w:w="9571" w:type="dxa"/>
            <w:gridSpan w:val="3"/>
          </w:tcPr>
          <w:p w:rsidR="00616895" w:rsidRPr="00616895" w:rsidRDefault="00616895" w:rsidP="0061689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b/>
                <w:bCs/>
                <w:sz w:val="24"/>
                <w:szCs w:val="24"/>
              </w:rPr>
              <w:t>6. ПРАВО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4F59B4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 Правовое регули</w:t>
            </w:r>
            <w:r w:rsidR="00616895" w:rsidRPr="00616895">
              <w:rPr>
                <w:rFonts w:ascii="Times New Roman" w:hAnsi="Times New Roman"/>
                <w:sz w:val="24"/>
                <w:szCs w:val="24"/>
              </w:rPr>
              <w:t xml:space="preserve">рование </w:t>
            </w:r>
            <w:proofErr w:type="spellStart"/>
            <w:r w:rsidR="00616895" w:rsidRPr="00616895">
              <w:rPr>
                <w:rFonts w:ascii="Times New Roman" w:hAnsi="Times New Roman"/>
                <w:sz w:val="24"/>
                <w:szCs w:val="24"/>
              </w:rPr>
              <w:t>общественныхотношений</w:t>
            </w:r>
            <w:proofErr w:type="spellEnd"/>
          </w:p>
        </w:tc>
        <w:tc>
          <w:tcPr>
            <w:tcW w:w="6344" w:type="dxa"/>
            <w:gridSpan w:val="2"/>
          </w:tcPr>
          <w:p w:rsidR="00616895" w:rsidRPr="00616895" w:rsidRDefault="00616895" w:rsidP="006168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Выделение роли права в системе социальных норм.</w:t>
            </w:r>
          </w:p>
          <w:p w:rsidR="00616895" w:rsidRPr="00616895" w:rsidRDefault="00616895" w:rsidP="0061689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Умение давать характеристику системе права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4F59B4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 Основы конституционного права Россий</w:t>
            </w:r>
            <w:r w:rsidR="00616895" w:rsidRPr="00616895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0413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Умение давать характеристику основам конституционного</w:t>
            </w:r>
            <w:r w:rsidR="00041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строя Российской Федерации, системам государственной власти</w:t>
            </w:r>
            <w:r w:rsidR="00041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РФ, правам и свободам граждан</w:t>
            </w:r>
          </w:p>
        </w:tc>
      </w:tr>
      <w:tr w:rsidR="00616895" w:rsidRPr="00616895" w:rsidTr="000413BB">
        <w:tc>
          <w:tcPr>
            <w:tcW w:w="3227" w:type="dxa"/>
          </w:tcPr>
          <w:p w:rsidR="00616895" w:rsidRPr="00616895" w:rsidRDefault="004F59B4" w:rsidP="004F59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 Отрасли российско</w:t>
            </w:r>
            <w:r w:rsidR="00616895" w:rsidRPr="00616895">
              <w:rPr>
                <w:rFonts w:ascii="Times New Roman" w:hAnsi="Times New Roman"/>
                <w:sz w:val="24"/>
                <w:szCs w:val="24"/>
              </w:rPr>
              <w:t>го права</w:t>
            </w:r>
          </w:p>
        </w:tc>
        <w:tc>
          <w:tcPr>
            <w:tcW w:w="6344" w:type="dxa"/>
            <w:gridSpan w:val="2"/>
          </w:tcPr>
          <w:p w:rsidR="00616895" w:rsidRPr="00616895" w:rsidRDefault="00616895" w:rsidP="000413B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6895">
              <w:rPr>
                <w:rFonts w:ascii="Times New Roman" w:hAnsi="Times New Roman"/>
                <w:sz w:val="24"/>
                <w:szCs w:val="24"/>
              </w:rPr>
              <w:t>Умение давать характеристику и знать содержание основных</w:t>
            </w:r>
            <w:r w:rsidR="00041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895">
              <w:rPr>
                <w:rFonts w:ascii="Times New Roman" w:hAnsi="Times New Roman"/>
                <w:sz w:val="24"/>
                <w:szCs w:val="24"/>
              </w:rPr>
              <w:t>отраслей российского права</w:t>
            </w:r>
          </w:p>
        </w:tc>
      </w:tr>
    </w:tbl>
    <w:p w:rsidR="004F59B4" w:rsidRDefault="004F59B4" w:rsidP="00616895">
      <w:pPr>
        <w:ind w:right="42"/>
        <w:contextualSpacing/>
        <w:rPr>
          <w:rFonts w:ascii="Times New Roman" w:hAnsi="Times New Roman"/>
          <w:sz w:val="24"/>
          <w:szCs w:val="24"/>
        </w:rPr>
      </w:pPr>
    </w:p>
    <w:p w:rsidR="00616895" w:rsidRDefault="00616895" w:rsidP="000413BB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937AF" w:rsidRDefault="007937AF" w:rsidP="007937AF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УСЛОВИЯ РЕАЛИЗАЦИИ ПРОГРАММЫ ДИСЦИПЛИНЫ</w:t>
      </w:r>
    </w:p>
    <w:p w:rsidR="007937AF" w:rsidRDefault="007937AF" w:rsidP="007937AF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937AF" w:rsidRDefault="007937AF" w:rsidP="007937AF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Требования к минимальному материально-техническому обеспечению</w:t>
      </w:r>
    </w:p>
    <w:p w:rsidR="007937AF" w:rsidRDefault="007937AF" w:rsidP="007937AF">
      <w:pPr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Реализация программы дисциплины требует наличия учебного кабинета</w:t>
      </w:r>
    </w:p>
    <w:p w:rsidR="007937AF" w:rsidRDefault="00664B35" w:rsidP="007937AF">
      <w:pPr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Pr="00664B35">
        <w:rPr>
          <w:rFonts w:ascii="Times New Roman" w:hAnsi="Times New Roman"/>
          <w:sz w:val="28"/>
          <w:szCs w:val="28"/>
        </w:rPr>
        <w:t>гуманитарных и социально-экономических дисциплин</w:t>
      </w:r>
      <w:r>
        <w:rPr>
          <w:rFonts w:ascii="Times New Roman" w:hAnsi="Times New Roman"/>
          <w:color w:val="000000"/>
          <w:sz w:val="28"/>
          <w:szCs w:val="28"/>
        </w:rPr>
        <w:t xml:space="preserve">»; </w:t>
      </w:r>
      <w:r w:rsidR="007937AF">
        <w:rPr>
          <w:rFonts w:ascii="Times New Roman" w:hAnsi="Times New Roman"/>
          <w:color w:val="000000"/>
          <w:sz w:val="28"/>
          <w:szCs w:val="28"/>
        </w:rPr>
        <w:t>лабораторий – не предусмотрено.</w:t>
      </w:r>
    </w:p>
    <w:p w:rsidR="007937AF" w:rsidRDefault="007937AF" w:rsidP="007937AF">
      <w:pPr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37AF" w:rsidRDefault="007937AF" w:rsidP="007937AF">
      <w:pPr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Оборудование учебного кабинета:</w:t>
      </w:r>
    </w:p>
    <w:p w:rsidR="007937AF" w:rsidRDefault="007937AF" w:rsidP="007937AF">
      <w:pPr>
        <w:numPr>
          <w:ilvl w:val="0"/>
          <w:numId w:val="38"/>
        </w:numPr>
        <w:tabs>
          <w:tab w:val="clear" w:pos="567"/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 w:hanging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Cs/>
          <w:sz w:val="28"/>
          <w:szCs w:val="28"/>
        </w:rPr>
        <w:t>;</w:t>
      </w:r>
    </w:p>
    <w:p w:rsidR="007937AF" w:rsidRDefault="007937AF" w:rsidP="007937AF">
      <w:pPr>
        <w:numPr>
          <w:ilvl w:val="0"/>
          <w:numId w:val="38"/>
        </w:numPr>
        <w:tabs>
          <w:tab w:val="clear" w:pos="567"/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 w:hanging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рабочее место преподавателя;</w:t>
      </w:r>
    </w:p>
    <w:p w:rsidR="007937AF" w:rsidRPr="007937AF" w:rsidRDefault="007937AF" w:rsidP="007937AF">
      <w:pPr>
        <w:numPr>
          <w:ilvl w:val="0"/>
          <w:numId w:val="38"/>
        </w:numPr>
        <w:tabs>
          <w:tab w:val="clear" w:pos="567"/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7937AF">
        <w:rPr>
          <w:rFonts w:ascii="Times New Roman" w:hAnsi="Times New Roman"/>
          <w:bCs/>
          <w:sz w:val="28"/>
          <w:szCs w:val="28"/>
        </w:rPr>
        <w:t xml:space="preserve">комплект учебно-методической документации по </w:t>
      </w:r>
      <w:r>
        <w:rPr>
          <w:rFonts w:ascii="Times New Roman" w:hAnsi="Times New Roman"/>
          <w:bCs/>
          <w:sz w:val="28"/>
          <w:szCs w:val="28"/>
        </w:rPr>
        <w:t>обществознанию.</w:t>
      </w:r>
    </w:p>
    <w:p w:rsidR="007937AF" w:rsidRPr="007937AF" w:rsidRDefault="007937AF" w:rsidP="007937AF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37AF" w:rsidRDefault="007937AF" w:rsidP="007937AF">
      <w:pPr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Технические средства обучения:</w:t>
      </w:r>
    </w:p>
    <w:p w:rsidR="007937AF" w:rsidRDefault="007937AF" w:rsidP="007937AF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ПК;</w:t>
      </w:r>
    </w:p>
    <w:p w:rsidR="007937AF" w:rsidRDefault="007937AF" w:rsidP="007937AF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Мультимедиа.</w:t>
      </w:r>
    </w:p>
    <w:p w:rsidR="007937AF" w:rsidRDefault="007937AF" w:rsidP="007937AF">
      <w:pPr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Оборудование лаборатории и рабочих мест лаборатории: не предусмотрено</w:t>
      </w:r>
    </w:p>
    <w:p w:rsidR="007937AF" w:rsidRDefault="007937AF" w:rsidP="007937AF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937AF" w:rsidRDefault="007937AF" w:rsidP="007937AF">
      <w:pPr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Информационное обеспечение обучения </w:t>
      </w:r>
      <w:r>
        <w:rPr>
          <w:rFonts w:ascii="Times New Roman" w:hAnsi="Times New Roman"/>
          <w:color w:val="000000"/>
          <w:sz w:val="28"/>
          <w:szCs w:val="28"/>
        </w:rPr>
        <w:t>(перечень рекомендуемых учебных из-</w:t>
      </w:r>
      <w:proofErr w:type="gramEnd"/>
    </w:p>
    <w:p w:rsidR="007937AF" w:rsidRDefault="007937AF" w:rsidP="007937AF">
      <w:pPr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даний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Интернет-ресурсов, дополнительной литературы)</w:t>
      </w:r>
      <w:proofErr w:type="gramEnd"/>
    </w:p>
    <w:p w:rsidR="007937AF" w:rsidRDefault="007937AF" w:rsidP="007937AF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937AF" w:rsidRDefault="007937A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76984" w:rsidRPr="00E76984" w:rsidRDefault="00E76984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Основные источники</w:t>
      </w:r>
    </w:p>
    <w:p w:rsidR="002576C0" w:rsidRDefault="002576C0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6984" w:rsidRPr="007937AF" w:rsidRDefault="00E76984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937AF">
        <w:rPr>
          <w:rFonts w:ascii="Times New Roman" w:hAnsi="Times New Roman"/>
          <w:b/>
          <w:color w:val="000000"/>
          <w:sz w:val="28"/>
          <w:szCs w:val="28"/>
        </w:rPr>
        <w:t>Для преподавателей</w:t>
      </w:r>
    </w:p>
    <w:p w:rsidR="005E2156" w:rsidRPr="00E76984" w:rsidRDefault="005E2156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Конституция Российской Федерации 1993 г. (последняя редакция</w:t>
      </w:r>
      <w:r w:rsidR="008E7076">
        <w:rPr>
          <w:rFonts w:ascii="Times New Roman" w:hAnsi="Times New Roman"/>
          <w:sz w:val="28"/>
          <w:szCs w:val="28"/>
          <w:lang w:eastAsia="ru-RU"/>
        </w:rPr>
        <w:t xml:space="preserve"> с поправками 2020г.</w:t>
      </w:r>
      <w:r w:rsidRPr="005C6750">
        <w:rPr>
          <w:rFonts w:ascii="Times New Roman" w:hAnsi="Times New Roman"/>
          <w:sz w:val="28"/>
          <w:szCs w:val="28"/>
          <w:lang w:eastAsia="ru-RU"/>
        </w:rPr>
        <w:t>).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Гражданский кодекс РФ. Ч. 1 (</w:t>
      </w:r>
      <w:proofErr w:type="gramStart"/>
      <w:r w:rsidRPr="005C6750">
        <w:rPr>
          <w:rFonts w:ascii="Times New Roman" w:hAnsi="Times New Roman"/>
          <w:sz w:val="28"/>
          <w:szCs w:val="28"/>
          <w:lang w:eastAsia="ru-RU"/>
        </w:rPr>
        <w:t>введен</w:t>
      </w:r>
      <w:proofErr w:type="gramEnd"/>
      <w:r w:rsidRPr="005C6750">
        <w:rPr>
          <w:rFonts w:ascii="Times New Roman" w:hAnsi="Times New Roman"/>
          <w:sz w:val="28"/>
          <w:szCs w:val="28"/>
          <w:lang w:eastAsia="ru-RU"/>
        </w:rPr>
        <w:t xml:space="preserve"> в действие Федеральным законом от 30.11.1994№ 51-ФЗ) // СЗ РФ. — 1994. — № 32. — Ст. 3301.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Гражданский кодекс РФ. Ч. 2 (</w:t>
      </w:r>
      <w:proofErr w:type="gramStart"/>
      <w:r w:rsidRPr="005C6750">
        <w:rPr>
          <w:rFonts w:ascii="Times New Roman" w:hAnsi="Times New Roman"/>
          <w:sz w:val="28"/>
          <w:szCs w:val="28"/>
          <w:lang w:eastAsia="ru-RU"/>
        </w:rPr>
        <w:t>введен</w:t>
      </w:r>
      <w:proofErr w:type="gramEnd"/>
      <w:r w:rsidRPr="005C6750">
        <w:rPr>
          <w:rFonts w:ascii="Times New Roman" w:hAnsi="Times New Roman"/>
          <w:sz w:val="28"/>
          <w:szCs w:val="28"/>
          <w:lang w:eastAsia="ru-RU"/>
        </w:rPr>
        <w:t xml:space="preserve"> в действие Федеральным законом от 26.01.1996№ 14-ФЗ) // СЗ РФ. — 1996. — № 5. — Ст. 410.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Гражданский кодекс РФ. Ч. 3 (</w:t>
      </w:r>
      <w:proofErr w:type="gramStart"/>
      <w:r w:rsidRPr="005C6750">
        <w:rPr>
          <w:rFonts w:ascii="Times New Roman" w:hAnsi="Times New Roman"/>
          <w:sz w:val="28"/>
          <w:szCs w:val="28"/>
          <w:lang w:eastAsia="ru-RU"/>
        </w:rPr>
        <w:t>введен</w:t>
      </w:r>
      <w:proofErr w:type="gramEnd"/>
      <w:r w:rsidRPr="005C6750">
        <w:rPr>
          <w:rFonts w:ascii="Times New Roman" w:hAnsi="Times New Roman"/>
          <w:sz w:val="28"/>
          <w:szCs w:val="28"/>
          <w:lang w:eastAsia="ru-RU"/>
        </w:rPr>
        <w:t xml:space="preserve"> в действие Федеральным законом от 26.11.2001№ 46-ФЗ) // СЗ РФ. — 2001. — № 49. — Ст. 4552.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Гражданский кодекс РФ. Ч. 4 (введен в действие Федеральным законом от 18.12.2006№ 230-ФЗ) // СЗ РФ. — 2006. — № 52 (ч. I). — Ст. 5496.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Земельный кодекс РФ (введен в действие Федеральным законом от 25.10.2001 № 136-ФЗ) //СЗ РФ. — 2001. — № 44. — Ст. 4147.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Кодекс РФ об административных правонарушениях (введен в действие Федеральным законом от 30.12.2001 № 195-ФЗ) // СЗ РФ. — 2002. — № 1 (Ч. I). — Ст. 1.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Трудовой кодекс РФ (введен в действие Федеральным законом от 30.12.2001 № 197-ФЗ) //СЗ РФ. — 2002. — № 1 (Ч. I). — Ст. 3.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Уголовный кодекс РФ (введен в действие Федеральным законом от 13.06.1996 № 63-ФЗ) //СЗ РФ. — 1996. — № 25. — Ст. 2954.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lastRenderedPageBreak/>
        <w:t>Закон РФ от 07.02.1992 № 2300-1 «О защите прав потребителей» // СЗ РФ. — 1992. —№ 15. — Ст. 766.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Закон РФ от 31.05.2002 № 62-ФЗ «О гражданстве Российской Федерации» // СЗ РФ. —2002.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Закон РФ от 21.02.1992 № 2395-1 «О недрах» (с изм. и доп.) // СЗ РФ. — 1995. — № 10. —Ст. 823.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Закон РФ от 11.02.1993 № 4462-1 «О Нотариате» (с изм. и доп.) // СЗ РФ. — 1993.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 xml:space="preserve">Федеральный закон от 31.05.2002 г. № 63-ФЗ «Об адвокатской деятельности и </w:t>
      </w:r>
      <w:proofErr w:type="spellStart"/>
      <w:r w:rsidRPr="005C6750">
        <w:rPr>
          <w:rFonts w:ascii="Times New Roman" w:hAnsi="Times New Roman"/>
          <w:sz w:val="28"/>
          <w:szCs w:val="28"/>
          <w:lang w:eastAsia="ru-RU"/>
        </w:rPr>
        <w:t>адвокатурев</w:t>
      </w:r>
      <w:proofErr w:type="spellEnd"/>
      <w:r w:rsidRPr="005C6750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Федерации» // СЗ РФ. — 2002.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 //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Федеральный закон от 10.01.2002 № 7-ФЗ «Об охране окружающей среды» // СЗ РФ. —2002. — № 2. — Ст. 133.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Федеральный закон от 04.05.1999 № 96-ФЗ «Об охране атмосферного воздуха» // СЗ РФ. —1999. — № 18. — Ст. 2222.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Указ Президента РФ от 16.05.1996 № 724 «О поэтапном сокращении применения смертной казни в связи с вхождением России в Совет Европы» // Российские вести. — 1996. —18 мая.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Указ Президента РФ от 07.05.2012 № 596 «</w:t>
      </w:r>
      <w:proofErr w:type="gramStart"/>
      <w:r w:rsidRPr="005C6750">
        <w:rPr>
          <w:rFonts w:ascii="Times New Roman" w:hAnsi="Times New Roman"/>
          <w:sz w:val="28"/>
          <w:szCs w:val="28"/>
          <w:lang w:eastAsia="ru-RU"/>
        </w:rPr>
        <w:t>О</w:t>
      </w:r>
      <w:proofErr w:type="gramEnd"/>
      <w:r w:rsidRPr="005C6750">
        <w:rPr>
          <w:rFonts w:ascii="Times New Roman" w:hAnsi="Times New Roman"/>
          <w:sz w:val="28"/>
          <w:szCs w:val="28"/>
          <w:lang w:eastAsia="ru-RU"/>
        </w:rPr>
        <w:t xml:space="preserve"> долгосрочной государственной </w:t>
      </w:r>
      <w:proofErr w:type="spellStart"/>
      <w:r w:rsidRPr="005C6750">
        <w:rPr>
          <w:rFonts w:ascii="Times New Roman" w:hAnsi="Times New Roman"/>
          <w:sz w:val="28"/>
          <w:szCs w:val="28"/>
          <w:lang w:eastAsia="ru-RU"/>
        </w:rPr>
        <w:t>экономическойполитике</w:t>
      </w:r>
      <w:proofErr w:type="spellEnd"/>
      <w:r w:rsidRPr="005C6750">
        <w:rPr>
          <w:rFonts w:ascii="Times New Roman" w:hAnsi="Times New Roman"/>
          <w:sz w:val="28"/>
          <w:szCs w:val="28"/>
          <w:lang w:eastAsia="ru-RU"/>
        </w:rPr>
        <w:t>» // Российская газета. — 2012. — 9 мая.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 xml:space="preserve">Приказ Министерства образования и науки РФ от 17.05.2012 № 413 «Об </w:t>
      </w:r>
      <w:proofErr w:type="spellStart"/>
      <w:r w:rsidRPr="005C6750">
        <w:rPr>
          <w:rFonts w:ascii="Times New Roman" w:hAnsi="Times New Roman"/>
          <w:sz w:val="28"/>
          <w:szCs w:val="28"/>
          <w:lang w:eastAsia="ru-RU"/>
        </w:rPr>
        <w:t>утверждениифедерального</w:t>
      </w:r>
      <w:proofErr w:type="spellEnd"/>
      <w:r w:rsidRPr="005C6750">
        <w:rPr>
          <w:rFonts w:ascii="Times New Roman" w:hAnsi="Times New Roman"/>
          <w:sz w:val="28"/>
          <w:szCs w:val="28"/>
          <w:lang w:eastAsia="ru-RU"/>
        </w:rPr>
        <w:t xml:space="preserve">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 xml:space="preserve">Приказ </w:t>
      </w:r>
      <w:proofErr w:type="spellStart"/>
      <w:r w:rsidRPr="005C6750">
        <w:rPr>
          <w:rFonts w:ascii="Times New Roman" w:hAnsi="Times New Roman"/>
          <w:sz w:val="28"/>
          <w:szCs w:val="28"/>
          <w:lang w:eastAsia="ru-RU"/>
        </w:rPr>
        <w:t>Минобрнауки</w:t>
      </w:r>
      <w:proofErr w:type="spellEnd"/>
      <w:r w:rsidRPr="005C6750">
        <w:rPr>
          <w:rFonts w:ascii="Times New Roman" w:hAnsi="Times New Roman"/>
          <w:sz w:val="28"/>
          <w:szCs w:val="28"/>
          <w:lang w:eastAsia="ru-RU"/>
        </w:rPr>
        <w:t xml:space="preserve"> России от 29.12.2014 № 1645 «О внесении изменений в Приказ</w:t>
      </w:r>
      <w:r w:rsidR="008E70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C6750">
        <w:rPr>
          <w:rFonts w:ascii="Times New Roman" w:hAnsi="Times New Roman"/>
          <w:sz w:val="28"/>
          <w:szCs w:val="28"/>
          <w:lang w:eastAsia="ru-RU"/>
        </w:rPr>
        <w:t>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общего</w:t>
      </w:r>
      <w:r w:rsidR="008E70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C6750">
        <w:rPr>
          <w:rFonts w:ascii="Times New Roman" w:hAnsi="Times New Roman"/>
          <w:sz w:val="28"/>
          <w:szCs w:val="28"/>
          <w:lang w:eastAsia="ru-RU"/>
        </w:rPr>
        <w:t>образования”».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 xml:space="preserve">Письмо Департамента государственной политики в сфере подготовки рабочих </w:t>
      </w:r>
      <w:proofErr w:type="spellStart"/>
      <w:r w:rsidRPr="005C6750">
        <w:rPr>
          <w:rFonts w:ascii="Times New Roman" w:hAnsi="Times New Roman"/>
          <w:sz w:val="28"/>
          <w:szCs w:val="28"/>
          <w:lang w:eastAsia="ru-RU"/>
        </w:rPr>
        <w:t>кадрови</w:t>
      </w:r>
      <w:proofErr w:type="spellEnd"/>
      <w:r w:rsidRPr="005C6750">
        <w:rPr>
          <w:rFonts w:ascii="Times New Roman" w:hAnsi="Times New Roman"/>
          <w:sz w:val="28"/>
          <w:szCs w:val="28"/>
          <w:lang w:eastAsia="ru-RU"/>
        </w:rPr>
        <w:t xml:space="preserve"> ДПО Министерства образования и наука РФ от 17.03.2015 № 06-259 «Рекомендации </w:t>
      </w:r>
      <w:proofErr w:type="spellStart"/>
      <w:r w:rsidRPr="005C6750">
        <w:rPr>
          <w:rFonts w:ascii="Times New Roman" w:hAnsi="Times New Roman"/>
          <w:sz w:val="28"/>
          <w:szCs w:val="28"/>
          <w:lang w:eastAsia="ru-RU"/>
        </w:rPr>
        <w:t>поорганизации</w:t>
      </w:r>
      <w:proofErr w:type="spellEnd"/>
      <w:r w:rsidRPr="005C6750">
        <w:rPr>
          <w:rFonts w:ascii="Times New Roman" w:hAnsi="Times New Roman"/>
          <w:sz w:val="28"/>
          <w:szCs w:val="28"/>
          <w:lang w:eastAsia="ru-RU"/>
        </w:rPr>
        <w:t xml:space="preserve"> получения среднего общего образования в пределах освоения </w:t>
      </w:r>
      <w:proofErr w:type="spellStart"/>
      <w:r w:rsidRPr="005C6750">
        <w:rPr>
          <w:rFonts w:ascii="Times New Roman" w:hAnsi="Times New Roman"/>
          <w:sz w:val="28"/>
          <w:szCs w:val="28"/>
          <w:lang w:eastAsia="ru-RU"/>
        </w:rPr>
        <w:t>образовательныхпрограмм</w:t>
      </w:r>
      <w:proofErr w:type="spellEnd"/>
      <w:r w:rsidRPr="005C6750">
        <w:rPr>
          <w:rFonts w:ascii="Times New Roman" w:hAnsi="Times New Roman"/>
          <w:sz w:val="28"/>
          <w:szCs w:val="28"/>
          <w:lang w:eastAsia="ru-RU"/>
        </w:rPr>
        <w:t xml:space="preserve"> среднего профессионального образования на базе основного общего образования </w:t>
      </w:r>
      <w:proofErr w:type="spellStart"/>
      <w:r w:rsidRPr="005C6750">
        <w:rPr>
          <w:rFonts w:ascii="Times New Roman" w:hAnsi="Times New Roman"/>
          <w:sz w:val="28"/>
          <w:szCs w:val="28"/>
          <w:lang w:eastAsia="ru-RU"/>
        </w:rPr>
        <w:t>сучетом</w:t>
      </w:r>
      <w:proofErr w:type="spellEnd"/>
      <w:r w:rsidRPr="005C6750">
        <w:rPr>
          <w:rFonts w:ascii="Times New Roman" w:hAnsi="Times New Roman"/>
          <w:sz w:val="28"/>
          <w:szCs w:val="28"/>
          <w:lang w:eastAsia="ru-RU"/>
        </w:rPr>
        <w:t xml:space="preserve"> требований федеральных государственных образовательных стандартов и получаемой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профессии или специальности среднего профессионального образования».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Готовимся к Единому государственному экзамену. Обществоведение. — М., 201</w:t>
      </w:r>
      <w:r w:rsidR="008E7076">
        <w:rPr>
          <w:rFonts w:ascii="Times New Roman" w:hAnsi="Times New Roman"/>
          <w:sz w:val="28"/>
          <w:szCs w:val="28"/>
          <w:lang w:eastAsia="ru-RU"/>
        </w:rPr>
        <w:t>9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Единый государственный экзамен. Контрольные измерительные материалы. Обществознание.— М., 201</w:t>
      </w:r>
      <w:r w:rsidR="008E7076">
        <w:rPr>
          <w:rFonts w:ascii="Times New Roman" w:hAnsi="Times New Roman"/>
          <w:sz w:val="28"/>
          <w:szCs w:val="28"/>
          <w:lang w:eastAsia="ru-RU"/>
        </w:rPr>
        <w:t>9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sz w:val="28"/>
          <w:szCs w:val="28"/>
          <w:lang w:eastAsia="ru-RU"/>
        </w:rPr>
        <w:t>Учебно-тренировочные материалы для сдачи ЕГЭ. — М., 201</w:t>
      </w:r>
      <w:r w:rsidR="008E7076">
        <w:rPr>
          <w:rFonts w:ascii="Times New Roman" w:hAnsi="Times New Roman"/>
          <w:sz w:val="28"/>
          <w:szCs w:val="28"/>
          <w:lang w:eastAsia="ru-RU"/>
        </w:rPr>
        <w:t>9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Default="005C6750" w:rsidP="007937AF">
      <w:pPr>
        <w:autoSpaceDE w:val="0"/>
        <w:autoSpaceDN w:val="0"/>
        <w:adjustRightInd w:val="0"/>
        <w:spacing w:after="0" w:line="240" w:lineRule="auto"/>
        <w:jc w:val="center"/>
        <w:rPr>
          <w:rFonts w:ascii="FranklinGothicDemiC" w:hAnsi="FranklinGothicDemiC" w:cs="FranklinGothicDemiC"/>
          <w:sz w:val="28"/>
          <w:szCs w:val="28"/>
          <w:lang w:eastAsia="ru-RU"/>
        </w:rPr>
      </w:pPr>
    </w:p>
    <w:p w:rsidR="005E2156" w:rsidRPr="007937AF" w:rsidRDefault="00E76984" w:rsidP="00793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937AF">
        <w:rPr>
          <w:rFonts w:ascii="Times New Roman" w:hAnsi="Times New Roman"/>
          <w:b/>
          <w:color w:val="000000"/>
          <w:sz w:val="28"/>
          <w:szCs w:val="28"/>
        </w:rPr>
        <w:t>Для студентов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Баранов П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А</w:t>
      </w:r>
      <w:r w:rsidRPr="005C6750">
        <w:rPr>
          <w:rFonts w:ascii="Times New Roman" w:hAnsi="Times New Roman"/>
          <w:sz w:val="28"/>
          <w:szCs w:val="28"/>
          <w:lang w:eastAsia="ru-RU"/>
        </w:rPr>
        <w:t>. Обществознание в таблицах. 10—11 класс. — М., 201</w:t>
      </w:r>
      <w:r w:rsidR="00DE3E26">
        <w:rPr>
          <w:rFonts w:ascii="Times New Roman" w:hAnsi="Times New Roman"/>
          <w:sz w:val="28"/>
          <w:szCs w:val="28"/>
          <w:lang w:eastAsia="ru-RU"/>
        </w:rPr>
        <w:t>9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Боголюбов Л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Н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и др</w:t>
      </w:r>
      <w:r w:rsidRPr="005C6750">
        <w:rPr>
          <w:rFonts w:ascii="Times New Roman" w:hAnsi="Times New Roman"/>
          <w:sz w:val="28"/>
          <w:szCs w:val="28"/>
          <w:lang w:eastAsia="ru-RU"/>
        </w:rPr>
        <w:t>. Обществознание. 10 класс. Базовый уровень.— М., 201</w:t>
      </w:r>
      <w:r w:rsidR="008E7076">
        <w:rPr>
          <w:rFonts w:ascii="Times New Roman" w:hAnsi="Times New Roman"/>
          <w:sz w:val="28"/>
          <w:szCs w:val="28"/>
          <w:lang w:eastAsia="ru-RU"/>
        </w:rPr>
        <w:t>8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Боголюбов Л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Н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и др</w:t>
      </w:r>
      <w:r w:rsidRPr="005C6750">
        <w:rPr>
          <w:rFonts w:ascii="Times New Roman" w:hAnsi="Times New Roman"/>
          <w:sz w:val="28"/>
          <w:szCs w:val="28"/>
          <w:lang w:eastAsia="ru-RU"/>
        </w:rPr>
        <w:t>. Обществознание. 11 класс. Базовый уровень.— М., 201</w:t>
      </w:r>
      <w:r w:rsidR="008E7076">
        <w:rPr>
          <w:rFonts w:ascii="Times New Roman" w:hAnsi="Times New Roman"/>
          <w:sz w:val="28"/>
          <w:szCs w:val="28"/>
          <w:lang w:eastAsia="ru-RU"/>
        </w:rPr>
        <w:t>8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Важенин А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Г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Обществознание для профессий и специальностей технического, </w:t>
      </w:r>
      <w:proofErr w:type="gramStart"/>
      <w:r w:rsidRPr="005C6750">
        <w:rPr>
          <w:rFonts w:ascii="Times New Roman" w:hAnsi="Times New Roman"/>
          <w:sz w:val="28"/>
          <w:szCs w:val="28"/>
          <w:lang w:eastAsia="ru-RU"/>
        </w:rPr>
        <w:t>естественно-научного</w:t>
      </w:r>
      <w:proofErr w:type="gramEnd"/>
      <w:r w:rsidRPr="005C6750">
        <w:rPr>
          <w:rFonts w:ascii="Times New Roman" w:hAnsi="Times New Roman"/>
          <w:sz w:val="28"/>
          <w:szCs w:val="28"/>
          <w:lang w:eastAsia="ru-RU"/>
        </w:rPr>
        <w:t>, гуманитарного профилей: учебник. — М., 201</w:t>
      </w:r>
      <w:r w:rsidR="008E7076">
        <w:rPr>
          <w:rFonts w:ascii="Times New Roman" w:hAnsi="Times New Roman"/>
          <w:sz w:val="28"/>
          <w:szCs w:val="28"/>
          <w:lang w:eastAsia="ru-RU"/>
        </w:rPr>
        <w:t>9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Важенин А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Г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Обществознание для профессий и специальностей технического, </w:t>
      </w:r>
      <w:proofErr w:type="gramStart"/>
      <w:r w:rsidRPr="005C6750">
        <w:rPr>
          <w:rFonts w:ascii="Times New Roman" w:hAnsi="Times New Roman"/>
          <w:sz w:val="28"/>
          <w:szCs w:val="28"/>
          <w:lang w:eastAsia="ru-RU"/>
        </w:rPr>
        <w:t>естественно-научного</w:t>
      </w:r>
      <w:proofErr w:type="gramEnd"/>
      <w:r w:rsidRPr="005C6750">
        <w:rPr>
          <w:rFonts w:ascii="Times New Roman" w:hAnsi="Times New Roman"/>
          <w:sz w:val="28"/>
          <w:szCs w:val="28"/>
          <w:lang w:eastAsia="ru-RU"/>
        </w:rPr>
        <w:t>, гуманитарного профилей. Практикум. — М., 201</w:t>
      </w:r>
      <w:r w:rsidR="00DE3E26">
        <w:rPr>
          <w:rFonts w:ascii="Times New Roman" w:hAnsi="Times New Roman"/>
          <w:sz w:val="28"/>
          <w:szCs w:val="28"/>
          <w:lang w:eastAsia="ru-RU"/>
        </w:rPr>
        <w:t>9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Важенин А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Г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Обществознание для профессий и специальностей технического, </w:t>
      </w:r>
      <w:proofErr w:type="gramStart"/>
      <w:r w:rsidRPr="005C6750">
        <w:rPr>
          <w:rFonts w:ascii="Times New Roman" w:hAnsi="Times New Roman"/>
          <w:sz w:val="28"/>
          <w:szCs w:val="28"/>
          <w:lang w:eastAsia="ru-RU"/>
        </w:rPr>
        <w:t>естественно-научного</w:t>
      </w:r>
      <w:proofErr w:type="gramEnd"/>
      <w:r w:rsidRPr="005C6750">
        <w:rPr>
          <w:rFonts w:ascii="Times New Roman" w:hAnsi="Times New Roman"/>
          <w:sz w:val="28"/>
          <w:szCs w:val="28"/>
          <w:lang w:eastAsia="ru-RU"/>
        </w:rPr>
        <w:t>, гуманитарного профилей. Контрольные задания. — М., 201</w:t>
      </w:r>
      <w:r w:rsidR="00DE3E26">
        <w:rPr>
          <w:rFonts w:ascii="Times New Roman" w:hAnsi="Times New Roman"/>
          <w:sz w:val="28"/>
          <w:szCs w:val="28"/>
          <w:lang w:eastAsia="ru-RU"/>
        </w:rPr>
        <w:t>9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Воронцов А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В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.,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Королева Г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Э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.,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Наумов С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А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и др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Обществознание. 11 класс. </w:t>
      </w:r>
      <w:proofErr w:type="spellStart"/>
      <w:r w:rsidRPr="005C6750">
        <w:rPr>
          <w:rFonts w:ascii="Times New Roman" w:hAnsi="Times New Roman"/>
          <w:sz w:val="28"/>
          <w:szCs w:val="28"/>
          <w:lang w:eastAsia="ru-RU"/>
        </w:rPr>
        <w:t>Базовыйуровень</w:t>
      </w:r>
      <w:proofErr w:type="spellEnd"/>
      <w:r w:rsidRPr="005C6750">
        <w:rPr>
          <w:rFonts w:ascii="Times New Roman" w:hAnsi="Times New Roman"/>
          <w:sz w:val="28"/>
          <w:szCs w:val="28"/>
          <w:lang w:eastAsia="ru-RU"/>
        </w:rPr>
        <w:t>. — М., 201</w:t>
      </w:r>
      <w:r w:rsidR="00CA440E">
        <w:rPr>
          <w:rFonts w:ascii="Times New Roman" w:hAnsi="Times New Roman"/>
          <w:sz w:val="28"/>
          <w:szCs w:val="28"/>
          <w:lang w:eastAsia="ru-RU"/>
        </w:rPr>
        <w:t>7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Горелов А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А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.,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Горелова Т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А</w:t>
      </w:r>
      <w:r w:rsidRPr="005C6750">
        <w:rPr>
          <w:rFonts w:ascii="Times New Roman" w:hAnsi="Times New Roman"/>
          <w:sz w:val="28"/>
          <w:szCs w:val="28"/>
          <w:lang w:eastAsia="ru-RU"/>
        </w:rPr>
        <w:t>. Обществознание для профессий и специальностей социально-экономического профиля. — М., 201</w:t>
      </w:r>
      <w:r w:rsidR="00DE3E26">
        <w:rPr>
          <w:rFonts w:ascii="Times New Roman" w:hAnsi="Times New Roman"/>
          <w:sz w:val="28"/>
          <w:szCs w:val="28"/>
          <w:lang w:eastAsia="ru-RU"/>
        </w:rPr>
        <w:t>7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Горелов А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А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.,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Горелова Т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А</w:t>
      </w:r>
      <w:r w:rsidRPr="005C6750">
        <w:rPr>
          <w:rFonts w:ascii="Times New Roman" w:hAnsi="Times New Roman"/>
          <w:sz w:val="28"/>
          <w:szCs w:val="28"/>
          <w:lang w:eastAsia="ru-RU"/>
        </w:rPr>
        <w:t>. Обществознание для профессий и специальностей социально-экономического профиля. Практикум. — М., 201</w:t>
      </w:r>
      <w:r w:rsidR="00DE3E26">
        <w:rPr>
          <w:rFonts w:ascii="Times New Roman" w:hAnsi="Times New Roman"/>
          <w:sz w:val="28"/>
          <w:szCs w:val="28"/>
          <w:lang w:eastAsia="ru-RU"/>
        </w:rPr>
        <w:t>7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Котова О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А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., </w:t>
      </w:r>
      <w:proofErr w:type="spellStart"/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Лискова</w:t>
      </w:r>
      <w:proofErr w:type="spellEnd"/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Т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Е</w:t>
      </w:r>
      <w:r w:rsidRPr="005C6750">
        <w:rPr>
          <w:rFonts w:ascii="Times New Roman" w:hAnsi="Times New Roman"/>
          <w:sz w:val="28"/>
          <w:szCs w:val="28"/>
          <w:lang w:eastAsia="ru-RU"/>
        </w:rPr>
        <w:t>. ЕГЭ 2015. Обществознание. Репетиционные варианты. — М.,201</w:t>
      </w:r>
      <w:r w:rsidR="00DE3E26">
        <w:rPr>
          <w:rFonts w:ascii="Times New Roman" w:hAnsi="Times New Roman"/>
          <w:sz w:val="28"/>
          <w:szCs w:val="28"/>
          <w:lang w:eastAsia="ru-RU"/>
        </w:rPr>
        <w:t>8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Лазебникова</w:t>
      </w:r>
      <w:proofErr w:type="spellEnd"/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А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Ю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.,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Рутковская Е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Л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., </w:t>
      </w:r>
      <w:proofErr w:type="spellStart"/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Королькова</w:t>
      </w:r>
      <w:proofErr w:type="spellEnd"/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Е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С</w:t>
      </w:r>
      <w:r w:rsidRPr="005C6750">
        <w:rPr>
          <w:rFonts w:ascii="Times New Roman" w:hAnsi="Times New Roman"/>
          <w:sz w:val="28"/>
          <w:szCs w:val="28"/>
          <w:lang w:eastAsia="ru-RU"/>
        </w:rPr>
        <w:t>. ЕГЭ 201</w:t>
      </w:r>
      <w:r w:rsidR="00CA440E">
        <w:rPr>
          <w:rFonts w:ascii="Times New Roman" w:hAnsi="Times New Roman"/>
          <w:sz w:val="28"/>
          <w:szCs w:val="28"/>
          <w:lang w:eastAsia="ru-RU"/>
        </w:rPr>
        <w:t>7</w:t>
      </w:r>
      <w:r w:rsidRPr="005C6750">
        <w:rPr>
          <w:rFonts w:ascii="Times New Roman" w:hAnsi="Times New Roman"/>
          <w:sz w:val="28"/>
          <w:szCs w:val="28"/>
          <w:lang w:eastAsia="ru-RU"/>
        </w:rPr>
        <w:t>. Обществознание. Типовые тестовые задания. — М., 201</w:t>
      </w:r>
      <w:r w:rsidR="00DE3E26">
        <w:rPr>
          <w:rFonts w:ascii="Times New Roman" w:hAnsi="Times New Roman"/>
          <w:sz w:val="28"/>
          <w:szCs w:val="28"/>
          <w:lang w:eastAsia="ru-RU"/>
        </w:rPr>
        <w:t>8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C6750" w:rsidRPr="005C6750" w:rsidRDefault="005C6750" w:rsidP="005C6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Северинов</w:t>
      </w:r>
      <w:proofErr w:type="spellEnd"/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К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М</w:t>
      </w:r>
      <w:r w:rsidRPr="005C6750">
        <w:rPr>
          <w:rFonts w:ascii="Times New Roman" w:hAnsi="Times New Roman"/>
          <w:sz w:val="28"/>
          <w:szCs w:val="28"/>
          <w:lang w:eastAsia="ru-RU"/>
        </w:rPr>
        <w:t>. Обществознание в схемах и таблицах. — М., 201</w:t>
      </w:r>
      <w:r w:rsidR="00CA440E">
        <w:rPr>
          <w:rFonts w:ascii="Times New Roman" w:hAnsi="Times New Roman"/>
          <w:sz w:val="28"/>
          <w:szCs w:val="28"/>
          <w:lang w:eastAsia="ru-RU"/>
        </w:rPr>
        <w:t>7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5E2156" w:rsidRPr="007C38E5" w:rsidRDefault="005C6750" w:rsidP="007C38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Соболева О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Б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.,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Барабанов В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В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.,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Кошкина С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Г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C6750">
        <w:rPr>
          <w:rFonts w:ascii="Times New Roman" w:hAnsi="Times New Roman"/>
          <w:i/>
          <w:iCs/>
          <w:sz w:val="28"/>
          <w:szCs w:val="28"/>
          <w:lang w:eastAsia="ru-RU"/>
        </w:rPr>
        <w:t>и др</w:t>
      </w:r>
      <w:r w:rsidRPr="005C6750">
        <w:rPr>
          <w:rFonts w:ascii="Times New Roman" w:hAnsi="Times New Roman"/>
          <w:sz w:val="28"/>
          <w:szCs w:val="28"/>
          <w:lang w:eastAsia="ru-RU"/>
        </w:rPr>
        <w:t xml:space="preserve">. Обществознание. 10 класс. </w:t>
      </w:r>
      <w:proofErr w:type="spellStart"/>
      <w:r w:rsidRPr="005C6750">
        <w:rPr>
          <w:rFonts w:ascii="Times New Roman" w:hAnsi="Times New Roman"/>
          <w:sz w:val="28"/>
          <w:szCs w:val="28"/>
          <w:lang w:eastAsia="ru-RU"/>
        </w:rPr>
        <w:t>Базовыйуровень</w:t>
      </w:r>
      <w:proofErr w:type="spellEnd"/>
      <w:r w:rsidRPr="005C6750">
        <w:rPr>
          <w:rFonts w:ascii="Times New Roman" w:hAnsi="Times New Roman"/>
          <w:sz w:val="28"/>
          <w:szCs w:val="28"/>
          <w:lang w:eastAsia="ru-RU"/>
        </w:rPr>
        <w:t>. — М., 201</w:t>
      </w:r>
      <w:r w:rsidR="00CA440E">
        <w:rPr>
          <w:rFonts w:ascii="Times New Roman" w:hAnsi="Times New Roman"/>
          <w:sz w:val="28"/>
          <w:szCs w:val="28"/>
          <w:lang w:eastAsia="ru-RU"/>
        </w:rPr>
        <w:t>7</w:t>
      </w:r>
      <w:r w:rsidRPr="005C6750">
        <w:rPr>
          <w:rFonts w:ascii="Times New Roman" w:hAnsi="Times New Roman"/>
          <w:sz w:val="28"/>
          <w:szCs w:val="28"/>
          <w:lang w:eastAsia="ru-RU"/>
        </w:rPr>
        <w:t>.</w:t>
      </w:r>
    </w:p>
    <w:p w:rsidR="00BB48C5" w:rsidRPr="00BB48C5" w:rsidRDefault="00BB48C5" w:rsidP="00BB48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48C5">
        <w:rPr>
          <w:rFonts w:ascii="Times New Roman" w:hAnsi="Times New Roman"/>
          <w:b/>
          <w:sz w:val="28"/>
          <w:szCs w:val="28"/>
          <w:lang w:eastAsia="ru-RU"/>
        </w:rPr>
        <w:t>Интернет-ресурсы</w:t>
      </w:r>
    </w:p>
    <w:p w:rsidR="00BB48C5" w:rsidRPr="00BB48C5" w:rsidRDefault="00BB48C5" w:rsidP="00BB48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B48C5">
        <w:rPr>
          <w:rFonts w:ascii="Times New Roman" w:hAnsi="Times New Roman"/>
          <w:sz w:val="28"/>
          <w:szCs w:val="28"/>
          <w:lang w:eastAsia="ru-RU"/>
        </w:rPr>
        <w:t>www.openclass.ru (Открытый класс: сетевые образовательные сообщества).</w:t>
      </w:r>
    </w:p>
    <w:p w:rsidR="00BB48C5" w:rsidRPr="00BB48C5" w:rsidRDefault="00BB48C5" w:rsidP="00BB48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B48C5">
        <w:rPr>
          <w:rFonts w:ascii="Times New Roman" w:hAnsi="Times New Roman"/>
          <w:sz w:val="28"/>
          <w:szCs w:val="28"/>
          <w:lang w:eastAsia="ru-RU"/>
        </w:rPr>
        <w:t>www.school-collection.edu.ru (Единая коллекция цифровых образовательных ресурсов).</w:t>
      </w:r>
    </w:p>
    <w:p w:rsidR="00BB48C5" w:rsidRPr="00BB48C5" w:rsidRDefault="00BB48C5" w:rsidP="00BB48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B48C5">
        <w:rPr>
          <w:rFonts w:ascii="Times New Roman" w:hAnsi="Times New Roman"/>
          <w:sz w:val="28"/>
          <w:szCs w:val="28"/>
          <w:lang w:eastAsia="ru-RU"/>
        </w:rPr>
        <w:t>www.festival.1september.ru (Фестиваль педагогических идей «Открытый урок»).</w:t>
      </w:r>
    </w:p>
    <w:p w:rsidR="00BB48C5" w:rsidRPr="00BB48C5" w:rsidRDefault="00BB48C5" w:rsidP="00BB48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B48C5">
        <w:rPr>
          <w:rFonts w:ascii="Times New Roman" w:hAnsi="Times New Roman"/>
          <w:sz w:val="28"/>
          <w:szCs w:val="28"/>
          <w:lang w:eastAsia="ru-RU"/>
        </w:rPr>
        <w:t>www.base.garant.ru («ГАРАНТ» — информационно-правовой портал).</w:t>
      </w:r>
    </w:p>
    <w:p w:rsidR="005E2156" w:rsidRPr="00BB48C5" w:rsidRDefault="00BB48C5" w:rsidP="00BB48C5">
      <w:pPr>
        <w:pStyle w:val="af3"/>
        <w:rPr>
          <w:sz w:val="28"/>
          <w:szCs w:val="28"/>
        </w:rPr>
      </w:pPr>
      <w:r w:rsidRPr="00BB48C5">
        <w:rPr>
          <w:sz w:val="28"/>
          <w:szCs w:val="28"/>
        </w:rPr>
        <w:t>www.istrodina.com (Российский исторический иллюстрированный журнал «Родина»).</w:t>
      </w:r>
    </w:p>
    <w:p w:rsidR="005E2156" w:rsidRDefault="005E2156" w:rsidP="005E2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76984" w:rsidRPr="005E2156" w:rsidRDefault="00E76984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Дополнительные источники</w:t>
      </w:r>
      <w:r w:rsidR="000413B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5E2156" w:rsidRPr="005E2156">
        <w:rPr>
          <w:rFonts w:ascii="Times New Roman" w:hAnsi="Times New Roman"/>
          <w:bCs/>
          <w:i/>
          <w:color w:val="000000"/>
          <w:sz w:val="28"/>
          <w:szCs w:val="28"/>
        </w:rPr>
        <w:t>не предусмотрено</w:t>
      </w:r>
    </w:p>
    <w:p w:rsidR="005E2156" w:rsidRDefault="005E2156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E2156" w:rsidRDefault="005E2156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E2156" w:rsidRDefault="005E2156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937AF" w:rsidRDefault="007937AF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937AF" w:rsidRDefault="007937AF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937AF" w:rsidRDefault="007937AF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F59B4" w:rsidRDefault="004F59B4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937AF" w:rsidRDefault="007937AF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937AF" w:rsidRDefault="007937AF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413BB" w:rsidRPr="000413BB" w:rsidRDefault="000413BB" w:rsidP="000413BB">
      <w:pPr>
        <w:rPr>
          <w:rFonts w:ascii="Times New Roman" w:hAnsi="Times New Roman"/>
          <w:sz w:val="28"/>
          <w:szCs w:val="28"/>
        </w:rPr>
      </w:pPr>
    </w:p>
    <w:sectPr w:rsidR="000413BB" w:rsidRPr="000413BB" w:rsidSect="00535A0F">
      <w:footerReference w:type="even" r:id="rId10"/>
      <w:footerReference w:type="defaul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72B" w:rsidRDefault="00FD472B" w:rsidP="00C35301">
      <w:pPr>
        <w:spacing w:after="0" w:line="240" w:lineRule="auto"/>
      </w:pPr>
      <w:r>
        <w:separator/>
      </w:r>
    </w:p>
  </w:endnote>
  <w:endnote w:type="continuationSeparator" w:id="0">
    <w:p w:rsidR="00FD472B" w:rsidRDefault="00FD472B" w:rsidP="00C3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GothicDemiC">
    <w:altName w:val="Calibri"/>
    <w:charset w:val="CC"/>
    <w:family w:val="auto"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5F4" w:rsidRDefault="00EF65F4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6CC0">
      <w:rPr>
        <w:noProof/>
      </w:rPr>
      <w:t>24</w:t>
    </w:r>
    <w:r>
      <w:rPr>
        <w:noProof/>
      </w:rPr>
      <w:fldChar w:fldCharType="end"/>
    </w:r>
  </w:p>
  <w:p w:rsidR="00EF65F4" w:rsidRDefault="00EF65F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5F4" w:rsidRDefault="00EF65F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5F4" w:rsidRDefault="00EF65F4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536CC0">
      <w:rPr>
        <w:noProof/>
      </w:rPr>
      <w:t>29</w:t>
    </w:r>
    <w:r>
      <w:rPr>
        <w:noProof/>
      </w:rPr>
      <w:fldChar w:fldCharType="end"/>
    </w:r>
  </w:p>
  <w:p w:rsidR="00EF65F4" w:rsidRDefault="00EF65F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5F4" w:rsidRDefault="00EF65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72B" w:rsidRDefault="00FD472B" w:rsidP="00C35301">
      <w:pPr>
        <w:spacing w:after="0" w:line="240" w:lineRule="auto"/>
      </w:pPr>
      <w:r>
        <w:separator/>
      </w:r>
    </w:p>
  </w:footnote>
  <w:footnote w:type="continuationSeparator" w:id="0">
    <w:p w:rsidR="00FD472B" w:rsidRDefault="00FD472B" w:rsidP="00C35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1053C18"/>
    <w:multiLevelType w:val="hybridMultilevel"/>
    <w:tmpl w:val="33C0A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2B4E6C"/>
    <w:multiLevelType w:val="hybridMultilevel"/>
    <w:tmpl w:val="86DE6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B66EB7"/>
    <w:multiLevelType w:val="hybridMultilevel"/>
    <w:tmpl w:val="6408E2C2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C34AEE"/>
    <w:multiLevelType w:val="hybridMultilevel"/>
    <w:tmpl w:val="9BF20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B6323F"/>
    <w:multiLevelType w:val="hybridMultilevel"/>
    <w:tmpl w:val="9EACB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E12330"/>
    <w:multiLevelType w:val="hybridMultilevel"/>
    <w:tmpl w:val="62D63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14263A"/>
    <w:multiLevelType w:val="hybridMultilevel"/>
    <w:tmpl w:val="6D3AC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3E4C0E"/>
    <w:multiLevelType w:val="hybridMultilevel"/>
    <w:tmpl w:val="E6480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872DD"/>
    <w:multiLevelType w:val="hybridMultilevel"/>
    <w:tmpl w:val="D56E6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701556"/>
    <w:multiLevelType w:val="hybridMultilevel"/>
    <w:tmpl w:val="5E6E1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AF7F17"/>
    <w:multiLevelType w:val="hybridMultilevel"/>
    <w:tmpl w:val="BEB0D76C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404D8E"/>
    <w:multiLevelType w:val="hybridMultilevel"/>
    <w:tmpl w:val="1DAEF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2B5298"/>
    <w:multiLevelType w:val="hybridMultilevel"/>
    <w:tmpl w:val="96C0D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0A3A72"/>
    <w:multiLevelType w:val="hybridMultilevel"/>
    <w:tmpl w:val="E098C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5B62BD"/>
    <w:multiLevelType w:val="hybridMultilevel"/>
    <w:tmpl w:val="91781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E55A07"/>
    <w:multiLevelType w:val="hybridMultilevel"/>
    <w:tmpl w:val="22B6FA5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5E6029"/>
    <w:multiLevelType w:val="hybridMultilevel"/>
    <w:tmpl w:val="B4EA06AA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614979"/>
    <w:multiLevelType w:val="hybridMultilevel"/>
    <w:tmpl w:val="EFDEB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926571"/>
    <w:multiLevelType w:val="hybridMultilevel"/>
    <w:tmpl w:val="B524D35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F4A07"/>
    <w:multiLevelType w:val="hybridMultilevel"/>
    <w:tmpl w:val="83F0E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7069A9"/>
    <w:multiLevelType w:val="hybridMultilevel"/>
    <w:tmpl w:val="6A166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1A2EC3"/>
    <w:multiLevelType w:val="hybridMultilevel"/>
    <w:tmpl w:val="5680D0A4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3F746E"/>
    <w:multiLevelType w:val="hybridMultilevel"/>
    <w:tmpl w:val="CF42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F16293"/>
    <w:multiLevelType w:val="multilevel"/>
    <w:tmpl w:val="E7D8D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851EEE"/>
    <w:multiLevelType w:val="hybridMultilevel"/>
    <w:tmpl w:val="1ADE160A"/>
    <w:lvl w:ilvl="0" w:tplc="D7EAA442">
      <w:numFmt w:val="bullet"/>
      <w:lvlText w:val="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BC5751"/>
    <w:multiLevelType w:val="hybridMultilevel"/>
    <w:tmpl w:val="0FBC1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1773D"/>
    <w:multiLevelType w:val="hybridMultilevel"/>
    <w:tmpl w:val="4E101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AB0A61"/>
    <w:multiLevelType w:val="hybridMultilevel"/>
    <w:tmpl w:val="A4FE3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177EB"/>
    <w:multiLevelType w:val="hybridMultilevel"/>
    <w:tmpl w:val="88B2A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0436B3"/>
    <w:multiLevelType w:val="multilevel"/>
    <w:tmpl w:val="2AE859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36E4A72"/>
    <w:multiLevelType w:val="hybridMultilevel"/>
    <w:tmpl w:val="5C000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464776"/>
    <w:multiLevelType w:val="hybridMultilevel"/>
    <w:tmpl w:val="686C9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EF0E99"/>
    <w:multiLevelType w:val="hybridMultilevel"/>
    <w:tmpl w:val="4FEA4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AF6AED"/>
    <w:multiLevelType w:val="hybridMultilevel"/>
    <w:tmpl w:val="A378A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62322C"/>
    <w:multiLevelType w:val="hybridMultilevel"/>
    <w:tmpl w:val="036E0AC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63777C"/>
    <w:multiLevelType w:val="multilevel"/>
    <w:tmpl w:val="29A03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3735A12"/>
    <w:multiLevelType w:val="hybridMultilevel"/>
    <w:tmpl w:val="5410654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D1209E"/>
    <w:multiLevelType w:val="hybridMultilevel"/>
    <w:tmpl w:val="20D60F1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3B7126"/>
    <w:multiLevelType w:val="hybridMultilevel"/>
    <w:tmpl w:val="2CAC1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C12448"/>
    <w:multiLevelType w:val="multilevel"/>
    <w:tmpl w:val="52BA2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BED788B"/>
    <w:multiLevelType w:val="hybridMultilevel"/>
    <w:tmpl w:val="88442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755B49"/>
    <w:multiLevelType w:val="hybridMultilevel"/>
    <w:tmpl w:val="D9704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F22929"/>
    <w:multiLevelType w:val="multilevel"/>
    <w:tmpl w:val="65120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22"/>
  </w:num>
  <w:num w:numId="3">
    <w:abstractNumId w:val="41"/>
  </w:num>
  <w:num w:numId="4">
    <w:abstractNumId w:val="20"/>
  </w:num>
  <w:num w:numId="5">
    <w:abstractNumId w:val="40"/>
  </w:num>
  <w:num w:numId="6">
    <w:abstractNumId w:val="38"/>
  </w:num>
  <w:num w:numId="7">
    <w:abstractNumId w:val="14"/>
  </w:num>
  <w:num w:numId="8">
    <w:abstractNumId w:val="5"/>
  </w:num>
  <w:num w:numId="9">
    <w:abstractNumId w:val="25"/>
  </w:num>
  <w:num w:numId="10">
    <w:abstractNumId w:val="19"/>
  </w:num>
  <w:num w:numId="11">
    <w:abstractNumId w:val="9"/>
  </w:num>
  <w:num w:numId="12">
    <w:abstractNumId w:val="45"/>
  </w:num>
  <w:num w:numId="13">
    <w:abstractNumId w:val="33"/>
  </w:num>
  <w:num w:numId="14">
    <w:abstractNumId w:val="4"/>
  </w:num>
  <w:num w:numId="15">
    <w:abstractNumId w:val="28"/>
  </w:num>
  <w:num w:numId="16">
    <w:abstractNumId w:val="26"/>
  </w:num>
  <w:num w:numId="17">
    <w:abstractNumId w:val="10"/>
  </w:num>
  <w:num w:numId="18">
    <w:abstractNumId w:val="7"/>
  </w:num>
  <w:num w:numId="19">
    <w:abstractNumId w:val="15"/>
  </w:num>
  <w:num w:numId="20">
    <w:abstractNumId w:val="24"/>
  </w:num>
  <w:num w:numId="21">
    <w:abstractNumId w:val="35"/>
  </w:num>
  <w:num w:numId="22">
    <w:abstractNumId w:val="44"/>
  </w:num>
  <w:num w:numId="23">
    <w:abstractNumId w:val="13"/>
  </w:num>
  <w:num w:numId="24">
    <w:abstractNumId w:val="6"/>
  </w:num>
  <w:num w:numId="25">
    <w:abstractNumId w:val="3"/>
  </w:num>
  <w:num w:numId="26">
    <w:abstractNumId w:val="18"/>
  </w:num>
  <w:num w:numId="27">
    <w:abstractNumId w:val="8"/>
  </w:num>
  <w:num w:numId="28">
    <w:abstractNumId w:val="11"/>
  </w:num>
  <w:num w:numId="29">
    <w:abstractNumId w:val="30"/>
  </w:num>
  <w:num w:numId="30">
    <w:abstractNumId w:val="12"/>
  </w:num>
  <w:num w:numId="31">
    <w:abstractNumId w:val="21"/>
  </w:num>
  <w:num w:numId="32">
    <w:abstractNumId w:val="37"/>
  </w:num>
  <w:num w:numId="33">
    <w:abstractNumId w:val="39"/>
  </w:num>
  <w:num w:numId="34">
    <w:abstractNumId w:val="27"/>
  </w:num>
  <w:num w:numId="35">
    <w:abstractNumId w:val="43"/>
  </w:num>
  <w:num w:numId="36">
    <w:abstractNumId w:val="46"/>
  </w:num>
  <w:num w:numId="37">
    <w:abstractNumId w:val="2"/>
  </w:num>
  <w:num w:numId="38">
    <w:abstractNumId w:val="0"/>
  </w:num>
  <w:num w:numId="39">
    <w:abstractNumId w:val="1"/>
  </w:num>
  <w:num w:numId="40">
    <w:abstractNumId w:val="31"/>
  </w:num>
  <w:num w:numId="41">
    <w:abstractNumId w:val="36"/>
  </w:num>
  <w:num w:numId="42">
    <w:abstractNumId w:val="16"/>
  </w:num>
  <w:num w:numId="43">
    <w:abstractNumId w:val="42"/>
  </w:num>
  <w:num w:numId="44">
    <w:abstractNumId w:val="34"/>
  </w:num>
  <w:num w:numId="45">
    <w:abstractNumId w:val="23"/>
  </w:num>
  <w:num w:numId="46">
    <w:abstractNumId w:val="17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6984"/>
    <w:rsid w:val="00004419"/>
    <w:rsid w:val="0000572B"/>
    <w:rsid w:val="000063B1"/>
    <w:rsid w:val="00007453"/>
    <w:rsid w:val="0001058C"/>
    <w:rsid w:val="00016CB5"/>
    <w:rsid w:val="00016F05"/>
    <w:rsid w:val="000217DE"/>
    <w:rsid w:val="00024089"/>
    <w:rsid w:val="000364A5"/>
    <w:rsid w:val="000413BB"/>
    <w:rsid w:val="00045C68"/>
    <w:rsid w:val="00052118"/>
    <w:rsid w:val="00054FE9"/>
    <w:rsid w:val="000573F6"/>
    <w:rsid w:val="00065718"/>
    <w:rsid w:val="0007373D"/>
    <w:rsid w:val="0008110E"/>
    <w:rsid w:val="000845FF"/>
    <w:rsid w:val="0009242B"/>
    <w:rsid w:val="000B7731"/>
    <w:rsid w:val="000B7D79"/>
    <w:rsid w:val="000C6762"/>
    <w:rsid w:val="000C6E40"/>
    <w:rsid w:val="000E4C46"/>
    <w:rsid w:val="000F70EA"/>
    <w:rsid w:val="00106872"/>
    <w:rsid w:val="0011088C"/>
    <w:rsid w:val="00125AF9"/>
    <w:rsid w:val="00126A9E"/>
    <w:rsid w:val="00131055"/>
    <w:rsid w:val="001440F4"/>
    <w:rsid w:val="001505B2"/>
    <w:rsid w:val="00155A82"/>
    <w:rsid w:val="0016274C"/>
    <w:rsid w:val="00162B7D"/>
    <w:rsid w:val="00186059"/>
    <w:rsid w:val="001B34BC"/>
    <w:rsid w:val="001C0C08"/>
    <w:rsid w:val="001C128F"/>
    <w:rsid w:val="001C5F2A"/>
    <w:rsid w:val="001D0E42"/>
    <w:rsid w:val="00200052"/>
    <w:rsid w:val="0021046E"/>
    <w:rsid w:val="00212BD6"/>
    <w:rsid w:val="00234386"/>
    <w:rsid w:val="002545C1"/>
    <w:rsid w:val="002576C0"/>
    <w:rsid w:val="002811EF"/>
    <w:rsid w:val="00283532"/>
    <w:rsid w:val="0029305F"/>
    <w:rsid w:val="00294A19"/>
    <w:rsid w:val="002A664B"/>
    <w:rsid w:val="002C00AC"/>
    <w:rsid w:val="002D1476"/>
    <w:rsid w:val="002D4B68"/>
    <w:rsid w:val="002E60ED"/>
    <w:rsid w:val="002E65AF"/>
    <w:rsid w:val="002E7544"/>
    <w:rsid w:val="002F1758"/>
    <w:rsid w:val="002F21BE"/>
    <w:rsid w:val="003252F5"/>
    <w:rsid w:val="00325EBE"/>
    <w:rsid w:val="00335A63"/>
    <w:rsid w:val="00366E71"/>
    <w:rsid w:val="00382BC5"/>
    <w:rsid w:val="00384923"/>
    <w:rsid w:val="003A0ADE"/>
    <w:rsid w:val="003A1BF7"/>
    <w:rsid w:val="003B712A"/>
    <w:rsid w:val="003C5195"/>
    <w:rsid w:val="003C6A2F"/>
    <w:rsid w:val="003D3A8D"/>
    <w:rsid w:val="00407A78"/>
    <w:rsid w:val="00426F1F"/>
    <w:rsid w:val="00431B46"/>
    <w:rsid w:val="0044791D"/>
    <w:rsid w:val="00452626"/>
    <w:rsid w:val="00455D4C"/>
    <w:rsid w:val="0045681F"/>
    <w:rsid w:val="0046207C"/>
    <w:rsid w:val="00467354"/>
    <w:rsid w:val="00467A3D"/>
    <w:rsid w:val="004700CF"/>
    <w:rsid w:val="004747A2"/>
    <w:rsid w:val="00474C66"/>
    <w:rsid w:val="00476C8E"/>
    <w:rsid w:val="00480C62"/>
    <w:rsid w:val="00491D8F"/>
    <w:rsid w:val="00496656"/>
    <w:rsid w:val="00497DF5"/>
    <w:rsid w:val="004A0184"/>
    <w:rsid w:val="004A0505"/>
    <w:rsid w:val="004A4F05"/>
    <w:rsid w:val="004B3E40"/>
    <w:rsid w:val="004B6423"/>
    <w:rsid w:val="004D1C0E"/>
    <w:rsid w:val="004D49D0"/>
    <w:rsid w:val="004D7DFA"/>
    <w:rsid w:val="004F59B4"/>
    <w:rsid w:val="004F690F"/>
    <w:rsid w:val="0051368D"/>
    <w:rsid w:val="005260B8"/>
    <w:rsid w:val="00532184"/>
    <w:rsid w:val="00535A0F"/>
    <w:rsid w:val="00536CC0"/>
    <w:rsid w:val="00543E31"/>
    <w:rsid w:val="0055068A"/>
    <w:rsid w:val="0056609B"/>
    <w:rsid w:val="005732E4"/>
    <w:rsid w:val="00575F23"/>
    <w:rsid w:val="005810FA"/>
    <w:rsid w:val="0059425B"/>
    <w:rsid w:val="00594813"/>
    <w:rsid w:val="005A5DFB"/>
    <w:rsid w:val="005B3107"/>
    <w:rsid w:val="005C60FC"/>
    <w:rsid w:val="005C6750"/>
    <w:rsid w:val="005D4944"/>
    <w:rsid w:val="005E0178"/>
    <w:rsid w:val="005E2156"/>
    <w:rsid w:val="005F5B2B"/>
    <w:rsid w:val="006061D4"/>
    <w:rsid w:val="00616895"/>
    <w:rsid w:val="00617A5D"/>
    <w:rsid w:val="0062409D"/>
    <w:rsid w:val="006363D4"/>
    <w:rsid w:val="006372EE"/>
    <w:rsid w:val="006514E5"/>
    <w:rsid w:val="00664B35"/>
    <w:rsid w:val="00671B67"/>
    <w:rsid w:val="00685772"/>
    <w:rsid w:val="006C5E47"/>
    <w:rsid w:val="006E3A57"/>
    <w:rsid w:val="00701088"/>
    <w:rsid w:val="00730A31"/>
    <w:rsid w:val="0073116D"/>
    <w:rsid w:val="007816EC"/>
    <w:rsid w:val="0078478D"/>
    <w:rsid w:val="007937AF"/>
    <w:rsid w:val="007A73A0"/>
    <w:rsid w:val="007B2B01"/>
    <w:rsid w:val="007C38E5"/>
    <w:rsid w:val="007D59F7"/>
    <w:rsid w:val="007D686B"/>
    <w:rsid w:val="007F72D2"/>
    <w:rsid w:val="0080231D"/>
    <w:rsid w:val="008033F3"/>
    <w:rsid w:val="008054D7"/>
    <w:rsid w:val="008217A8"/>
    <w:rsid w:val="008277CB"/>
    <w:rsid w:val="00831B25"/>
    <w:rsid w:val="00847BC3"/>
    <w:rsid w:val="0085120C"/>
    <w:rsid w:val="00860E06"/>
    <w:rsid w:val="00867F1E"/>
    <w:rsid w:val="008927EB"/>
    <w:rsid w:val="008A761F"/>
    <w:rsid w:val="008C6C0D"/>
    <w:rsid w:val="008C6C28"/>
    <w:rsid w:val="008E2BDC"/>
    <w:rsid w:val="008E47E1"/>
    <w:rsid w:val="008E7076"/>
    <w:rsid w:val="009001DD"/>
    <w:rsid w:val="009029F7"/>
    <w:rsid w:val="00907D1B"/>
    <w:rsid w:val="00920330"/>
    <w:rsid w:val="00930056"/>
    <w:rsid w:val="00947826"/>
    <w:rsid w:val="00947D5C"/>
    <w:rsid w:val="0095685A"/>
    <w:rsid w:val="00957736"/>
    <w:rsid w:val="00964689"/>
    <w:rsid w:val="009925E7"/>
    <w:rsid w:val="009B5BFD"/>
    <w:rsid w:val="009B6027"/>
    <w:rsid w:val="009B69D8"/>
    <w:rsid w:val="009B6CE7"/>
    <w:rsid w:val="009E4600"/>
    <w:rsid w:val="009E4B39"/>
    <w:rsid w:val="009F0198"/>
    <w:rsid w:val="00A16420"/>
    <w:rsid w:val="00A24447"/>
    <w:rsid w:val="00A26058"/>
    <w:rsid w:val="00A32379"/>
    <w:rsid w:val="00A32779"/>
    <w:rsid w:val="00A50C01"/>
    <w:rsid w:val="00A5409F"/>
    <w:rsid w:val="00A5770C"/>
    <w:rsid w:val="00A60EC1"/>
    <w:rsid w:val="00A61A48"/>
    <w:rsid w:val="00A61FD3"/>
    <w:rsid w:val="00A73F0B"/>
    <w:rsid w:val="00A77EDC"/>
    <w:rsid w:val="00A85552"/>
    <w:rsid w:val="00AA687C"/>
    <w:rsid w:val="00AB1ED6"/>
    <w:rsid w:val="00AC6EE4"/>
    <w:rsid w:val="00B17059"/>
    <w:rsid w:val="00B25A04"/>
    <w:rsid w:val="00B26243"/>
    <w:rsid w:val="00B515AD"/>
    <w:rsid w:val="00B87D8A"/>
    <w:rsid w:val="00B900D6"/>
    <w:rsid w:val="00B90493"/>
    <w:rsid w:val="00BB48C5"/>
    <w:rsid w:val="00BD097F"/>
    <w:rsid w:val="00BD48BB"/>
    <w:rsid w:val="00BD6B1C"/>
    <w:rsid w:val="00C01F5E"/>
    <w:rsid w:val="00C21674"/>
    <w:rsid w:val="00C2741C"/>
    <w:rsid w:val="00C35301"/>
    <w:rsid w:val="00C40C35"/>
    <w:rsid w:val="00C4111F"/>
    <w:rsid w:val="00C47EA2"/>
    <w:rsid w:val="00C54B2B"/>
    <w:rsid w:val="00C552C2"/>
    <w:rsid w:val="00C670BD"/>
    <w:rsid w:val="00C75418"/>
    <w:rsid w:val="00C91601"/>
    <w:rsid w:val="00C9303E"/>
    <w:rsid w:val="00CA440E"/>
    <w:rsid w:val="00CA7BDA"/>
    <w:rsid w:val="00CC24E6"/>
    <w:rsid w:val="00CC700A"/>
    <w:rsid w:val="00CC7881"/>
    <w:rsid w:val="00CD03FE"/>
    <w:rsid w:val="00CD2A67"/>
    <w:rsid w:val="00CE05AE"/>
    <w:rsid w:val="00CE3569"/>
    <w:rsid w:val="00CF1B86"/>
    <w:rsid w:val="00CF1BD5"/>
    <w:rsid w:val="00CF1D70"/>
    <w:rsid w:val="00D03241"/>
    <w:rsid w:val="00D10D75"/>
    <w:rsid w:val="00D178E2"/>
    <w:rsid w:val="00D33A1D"/>
    <w:rsid w:val="00D33E30"/>
    <w:rsid w:val="00D3552E"/>
    <w:rsid w:val="00D4259F"/>
    <w:rsid w:val="00D50D66"/>
    <w:rsid w:val="00D67C24"/>
    <w:rsid w:val="00D74623"/>
    <w:rsid w:val="00D8198C"/>
    <w:rsid w:val="00D8234E"/>
    <w:rsid w:val="00D87CC7"/>
    <w:rsid w:val="00D90A7C"/>
    <w:rsid w:val="00DA69FD"/>
    <w:rsid w:val="00DB14AA"/>
    <w:rsid w:val="00DD4F7B"/>
    <w:rsid w:val="00DD5BD2"/>
    <w:rsid w:val="00DE17C5"/>
    <w:rsid w:val="00DE29AC"/>
    <w:rsid w:val="00DE3E26"/>
    <w:rsid w:val="00DE46C7"/>
    <w:rsid w:val="00DE625B"/>
    <w:rsid w:val="00DF01AB"/>
    <w:rsid w:val="00DF072A"/>
    <w:rsid w:val="00DF4C4A"/>
    <w:rsid w:val="00DF5BA6"/>
    <w:rsid w:val="00E049FB"/>
    <w:rsid w:val="00E14A99"/>
    <w:rsid w:val="00E21717"/>
    <w:rsid w:val="00E307A3"/>
    <w:rsid w:val="00E332B1"/>
    <w:rsid w:val="00E343C2"/>
    <w:rsid w:val="00E666EB"/>
    <w:rsid w:val="00E755CF"/>
    <w:rsid w:val="00E765B8"/>
    <w:rsid w:val="00E76984"/>
    <w:rsid w:val="00E90F0C"/>
    <w:rsid w:val="00E94EC1"/>
    <w:rsid w:val="00E96B50"/>
    <w:rsid w:val="00EA2767"/>
    <w:rsid w:val="00EC68EA"/>
    <w:rsid w:val="00EE2EB2"/>
    <w:rsid w:val="00EE3944"/>
    <w:rsid w:val="00EE7686"/>
    <w:rsid w:val="00EF65F4"/>
    <w:rsid w:val="00F102DE"/>
    <w:rsid w:val="00F12E79"/>
    <w:rsid w:val="00F16EDF"/>
    <w:rsid w:val="00F22ED2"/>
    <w:rsid w:val="00F30837"/>
    <w:rsid w:val="00F32CF1"/>
    <w:rsid w:val="00F32F86"/>
    <w:rsid w:val="00F41BEE"/>
    <w:rsid w:val="00F52F03"/>
    <w:rsid w:val="00F73F70"/>
    <w:rsid w:val="00F74B4B"/>
    <w:rsid w:val="00FA1040"/>
    <w:rsid w:val="00FA2CC2"/>
    <w:rsid w:val="00FB12D1"/>
    <w:rsid w:val="00FB266A"/>
    <w:rsid w:val="00FD32CF"/>
    <w:rsid w:val="00FD472B"/>
    <w:rsid w:val="00FD7F43"/>
    <w:rsid w:val="00FE1532"/>
    <w:rsid w:val="00FF0F16"/>
    <w:rsid w:val="00FF6030"/>
    <w:rsid w:val="00FF6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C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D74623"/>
    <w:pPr>
      <w:spacing w:before="100" w:beforeAutospacing="1" w:after="100" w:afterAutospacing="1" w:line="240" w:lineRule="auto"/>
      <w:outlineLvl w:val="0"/>
    </w:pPr>
    <w:rPr>
      <w:rFonts w:ascii="Arial Unicode MS" w:eastAsia="Arial Unicode MS" w:hAnsi="Arial Unicode MS" w:cs="Arial Unicode MS"/>
      <w:b/>
      <w:bCs/>
      <w:kern w:val="36"/>
      <w:sz w:val="21"/>
      <w:szCs w:val="21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74623"/>
    <w:pPr>
      <w:keepNext/>
      <w:shd w:val="clear" w:color="auto" w:fill="FFFFFF"/>
      <w:spacing w:after="0" w:line="240" w:lineRule="auto"/>
      <w:ind w:left="612"/>
      <w:outlineLvl w:val="2"/>
    </w:pPr>
    <w:rPr>
      <w:rFonts w:ascii="Times New Roman" w:eastAsia="Times New Roman" w:hAnsi="Times New Roman"/>
      <w:b/>
      <w:bCs/>
      <w:color w:val="000000"/>
      <w:spacing w:val="-8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21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D74623"/>
    <w:pPr>
      <w:keepNext/>
      <w:shd w:val="clear" w:color="auto" w:fill="FFFFFF"/>
      <w:spacing w:before="295" w:after="0" w:line="240" w:lineRule="auto"/>
      <w:ind w:firstLine="539"/>
      <w:jc w:val="center"/>
      <w:outlineLvl w:val="7"/>
    </w:pPr>
    <w:rPr>
      <w:rFonts w:ascii="Times New Roman" w:eastAsia="Times New Roman" w:hAnsi="Times New Roman"/>
      <w:b/>
      <w:bCs/>
      <w:color w:val="000000"/>
      <w:spacing w:val="-5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A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5301"/>
    <w:pPr>
      <w:ind w:left="720"/>
      <w:contextualSpacing/>
    </w:pPr>
  </w:style>
  <w:style w:type="paragraph" w:styleId="a5">
    <w:name w:val="footnote text"/>
    <w:basedOn w:val="a"/>
    <w:link w:val="a6"/>
    <w:semiHidden/>
    <w:unhideWhenUsed/>
    <w:rsid w:val="00C3530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semiHidden/>
    <w:rsid w:val="00C35301"/>
    <w:rPr>
      <w:sz w:val="20"/>
      <w:szCs w:val="20"/>
    </w:rPr>
  </w:style>
  <w:style w:type="character" w:styleId="a7">
    <w:name w:val="footnote reference"/>
    <w:semiHidden/>
    <w:unhideWhenUsed/>
    <w:rsid w:val="00C35301"/>
    <w:rPr>
      <w:vertAlign w:val="superscript"/>
    </w:rPr>
  </w:style>
  <w:style w:type="paragraph" w:styleId="a8">
    <w:name w:val="header"/>
    <w:basedOn w:val="a"/>
    <w:link w:val="a9"/>
    <w:uiPriority w:val="99"/>
    <w:semiHidden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33E30"/>
  </w:style>
  <w:style w:type="paragraph" w:styleId="aa">
    <w:name w:val="footer"/>
    <w:basedOn w:val="a"/>
    <w:link w:val="ab"/>
    <w:unhideWhenUsed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D33E30"/>
  </w:style>
  <w:style w:type="paragraph" w:styleId="ac">
    <w:name w:val="Body Text Indent"/>
    <w:basedOn w:val="a"/>
    <w:link w:val="ad"/>
    <w:unhideWhenUsed/>
    <w:rsid w:val="00CC700A"/>
    <w:pPr>
      <w:spacing w:after="0" w:line="360" w:lineRule="auto"/>
      <w:ind w:firstLine="567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CC700A"/>
    <w:rPr>
      <w:rFonts w:ascii="Times New Roman" w:eastAsia="Times New Roman" w:hAnsi="Times New Roman"/>
      <w:sz w:val="28"/>
      <w:szCs w:val="24"/>
    </w:rPr>
  </w:style>
  <w:style w:type="paragraph" w:styleId="ae">
    <w:name w:val="Plain Text"/>
    <w:basedOn w:val="a"/>
    <w:link w:val="af"/>
    <w:semiHidden/>
    <w:unhideWhenUsed/>
    <w:rsid w:val="00CC700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semiHidden/>
    <w:rsid w:val="00CC700A"/>
    <w:rPr>
      <w:rFonts w:ascii="Courier New" w:eastAsia="Times New Roman" w:hAnsi="Courier New"/>
    </w:rPr>
  </w:style>
  <w:style w:type="paragraph" w:styleId="af0">
    <w:name w:val="Body Text"/>
    <w:basedOn w:val="a"/>
    <w:link w:val="af1"/>
    <w:uiPriority w:val="99"/>
    <w:semiHidden/>
    <w:unhideWhenUsed/>
    <w:rsid w:val="00D7462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74623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D74623"/>
    <w:rPr>
      <w:rFonts w:ascii="Arial Unicode MS" w:eastAsia="Arial Unicode MS" w:hAnsi="Arial Unicode MS" w:cs="Arial Unicode MS"/>
      <w:b/>
      <w:bCs/>
      <w:kern w:val="36"/>
      <w:sz w:val="21"/>
      <w:szCs w:val="21"/>
    </w:rPr>
  </w:style>
  <w:style w:type="character" w:customStyle="1" w:styleId="30">
    <w:name w:val="Заголовок 3 Знак"/>
    <w:basedOn w:val="a0"/>
    <w:link w:val="3"/>
    <w:rsid w:val="00D74623"/>
    <w:rPr>
      <w:rFonts w:ascii="Times New Roman" w:eastAsia="Times New Roman" w:hAnsi="Times New Roman"/>
      <w:b/>
      <w:bCs/>
      <w:color w:val="000000"/>
      <w:spacing w:val="-8"/>
      <w:sz w:val="28"/>
      <w:szCs w:val="28"/>
      <w:shd w:val="clear" w:color="auto" w:fill="FFFFFF"/>
    </w:rPr>
  </w:style>
  <w:style w:type="character" w:customStyle="1" w:styleId="80">
    <w:name w:val="Заголовок 8 Знак"/>
    <w:basedOn w:val="a0"/>
    <w:link w:val="8"/>
    <w:semiHidden/>
    <w:rsid w:val="00D74623"/>
    <w:rPr>
      <w:rFonts w:ascii="Times New Roman" w:eastAsia="Times New Roman" w:hAnsi="Times New Roman"/>
      <w:b/>
      <w:bCs/>
      <w:color w:val="000000"/>
      <w:spacing w:val="-5"/>
      <w:sz w:val="28"/>
      <w:szCs w:val="28"/>
      <w:shd w:val="clear" w:color="auto" w:fill="FFFFFF"/>
    </w:rPr>
  </w:style>
  <w:style w:type="paragraph" w:styleId="2">
    <w:name w:val="Body Text Indent 2"/>
    <w:basedOn w:val="a"/>
    <w:link w:val="20"/>
    <w:semiHidden/>
    <w:unhideWhenUsed/>
    <w:rsid w:val="00D7462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74623"/>
    <w:rPr>
      <w:rFonts w:ascii="Times New Roman" w:eastAsia="Times New Roman" w:hAnsi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56609B"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f2">
    <w:name w:val="No Spacing"/>
    <w:uiPriority w:val="1"/>
    <w:qFormat/>
    <w:rsid w:val="007A73A0"/>
    <w:pPr>
      <w:suppressAutoHyphens/>
    </w:pPr>
    <w:rPr>
      <w:rFonts w:ascii="Times New Roman" w:eastAsia="Times New Roman" w:hAnsi="Times New Roman"/>
      <w:lang w:eastAsia="ar-SA"/>
    </w:rPr>
  </w:style>
  <w:style w:type="paragraph" w:styleId="af3">
    <w:name w:val="Normal (Web)"/>
    <w:basedOn w:val="a"/>
    <w:uiPriority w:val="99"/>
    <w:semiHidden/>
    <w:unhideWhenUsed/>
    <w:rsid w:val="00FB12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215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747A2"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20"/>
      <w:lang w:eastAsia="ar-SA"/>
    </w:rPr>
  </w:style>
  <w:style w:type="paragraph" w:customStyle="1" w:styleId="11">
    <w:name w:val="Текст1"/>
    <w:basedOn w:val="a"/>
    <w:rsid w:val="0001058C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23E18-68D8-4467-B8DD-014645700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29</Pages>
  <Words>7294</Words>
  <Characters>41577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Бутенко</dc:creator>
  <cp:lastModifiedBy>Пользователь</cp:lastModifiedBy>
  <cp:revision>58</cp:revision>
  <cp:lastPrinted>2017-10-24T11:54:00Z</cp:lastPrinted>
  <dcterms:created xsi:type="dcterms:W3CDTF">2013-10-21T10:05:00Z</dcterms:created>
  <dcterms:modified xsi:type="dcterms:W3CDTF">2020-11-06T04:15:00Z</dcterms:modified>
</cp:coreProperties>
</file>